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Paantrat"/>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3501FCA2"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8F55EF" w:rsidRPr="008F55EF">
        <w:rPr>
          <w:rFonts w:ascii="Trebuchet MS" w:hAnsi="Trebuchet MS"/>
          <w:b/>
          <w:bCs/>
          <w:sz w:val="22"/>
          <w:szCs w:val="22"/>
          <w:lang w:eastAsia="en-US"/>
        </w:rPr>
        <w:t>RESTAURACIN</w:t>
      </w:r>
      <w:r w:rsidR="008F55EF">
        <w:rPr>
          <w:rFonts w:ascii="Trebuchet MS" w:hAnsi="Trebuchet MS"/>
          <w:b/>
          <w:bCs/>
          <w:sz w:val="22"/>
          <w:szCs w:val="22"/>
          <w:lang w:eastAsia="en-US"/>
        </w:rPr>
        <w:t>IŲ</w:t>
      </w:r>
      <w:r w:rsidR="008F55EF" w:rsidRPr="008F55EF">
        <w:rPr>
          <w:rFonts w:ascii="Trebuchet MS" w:hAnsi="Trebuchet MS"/>
          <w:b/>
          <w:bCs/>
          <w:sz w:val="22"/>
          <w:szCs w:val="22"/>
          <w:lang w:eastAsia="en-US"/>
        </w:rPr>
        <w:t xml:space="preserve"> ODONTOLOGIN</w:t>
      </w:r>
      <w:r w:rsidR="008F55EF">
        <w:rPr>
          <w:rFonts w:ascii="Trebuchet MS" w:hAnsi="Trebuchet MS"/>
          <w:b/>
          <w:bCs/>
          <w:sz w:val="22"/>
          <w:szCs w:val="22"/>
          <w:lang w:eastAsia="en-US"/>
        </w:rPr>
        <w:t>IŲ</w:t>
      </w:r>
      <w:r w:rsidR="008F55EF" w:rsidRPr="008F55EF">
        <w:rPr>
          <w:rFonts w:ascii="Trebuchet MS" w:hAnsi="Trebuchet MS"/>
          <w:b/>
          <w:bCs/>
          <w:sz w:val="22"/>
          <w:szCs w:val="22"/>
          <w:lang w:eastAsia="en-US"/>
        </w:rPr>
        <w:t xml:space="preserve"> PRIEMON</w:t>
      </w:r>
      <w:r w:rsidR="008F55EF">
        <w:rPr>
          <w:rFonts w:ascii="Trebuchet MS" w:hAnsi="Trebuchet MS"/>
          <w:b/>
          <w:bCs/>
          <w:sz w:val="22"/>
          <w:szCs w:val="22"/>
          <w:lang w:eastAsia="en-US"/>
        </w:rPr>
        <w:t>IŲ</w:t>
      </w:r>
      <w:r w:rsidR="008F55EF" w:rsidRPr="008F55EF">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902E59"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2AD67739"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4DA560BA" w:rsidR="00C23DFD" w:rsidRDefault="00C51079" w:rsidP="00512787">
      <w:pPr>
        <w:pStyle w:val="Sraopastraipa"/>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C51079" w:rsidRDefault="00C51079" w:rsidP="00200F5D">
      <w:pPr>
        <w:pStyle w:val="Sraopastraipa"/>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Sraopastraipa"/>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Lentelstinklelis"/>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734873EA"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514732" w:rsidRDefault="00C51079" w:rsidP="00514732">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tbl>
      <w:tblPr>
        <w:tblStyle w:val="Lentelstinklelis"/>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Sraopastraipa"/>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45AE6077" w:rsidR="003B7634" w:rsidRDefault="00C04FFE" w:rsidP="000D0272">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lastRenderedPageBreak/>
        <w:t>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BA7835">
        <w:rPr>
          <w:rFonts w:ascii="Trebuchet MS" w:hAnsi="Trebuchet MS" w:cs="Times New Roman"/>
          <w:bCs/>
          <w:sz w:val="22"/>
          <w:szCs w:val="22"/>
        </w:rPr>
        <w:t>su</w:t>
      </w:r>
      <w:r w:rsidR="00BA7835" w:rsidRPr="002C485B">
        <w:rPr>
          <w:rFonts w:ascii="Trebuchet MS" w:hAnsi="Trebuchet MS" w:cs="Times New Roman"/>
          <w:bCs/>
          <w:sz w:val="22"/>
          <w:szCs w:val="22"/>
        </w:rPr>
        <w:t xml:space="preserve"> </w:t>
      </w:r>
      <w:r w:rsidRPr="002C485B">
        <w:rPr>
          <w:rFonts w:ascii="Trebuchet MS" w:hAnsi="Trebuchet MS" w:cs="Times New Roman"/>
          <w:bCs/>
          <w:sz w:val="22"/>
          <w:szCs w:val="22"/>
        </w:rPr>
        <w:t>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5FF12C27" w14:textId="3E0BBE0A"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pateikimo išlaidas;</w:t>
      </w:r>
    </w:p>
    <w:p w14:paraId="4237C011"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726C9CEB"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išlaidos.</w:t>
      </w:r>
    </w:p>
    <w:tbl>
      <w:tblPr>
        <w:tblStyle w:val="TableGrid5"/>
        <w:tblW w:w="13604" w:type="dxa"/>
        <w:tblInd w:w="-1" w:type="dxa"/>
        <w:tblLook w:val="04A0" w:firstRow="1" w:lastRow="0" w:firstColumn="1" w:lastColumn="0" w:noHBand="0" w:noVBand="1"/>
      </w:tblPr>
      <w:tblGrid>
        <w:gridCol w:w="1071"/>
        <w:gridCol w:w="4737"/>
        <w:gridCol w:w="1957"/>
        <w:gridCol w:w="1729"/>
        <w:gridCol w:w="1842"/>
        <w:gridCol w:w="2268"/>
      </w:tblGrid>
      <w:tr w:rsidR="004A699D" w:rsidRPr="00B40F14" w14:paraId="28191C91" w14:textId="77777777" w:rsidTr="003E3A93">
        <w:trPr>
          <w:trHeight w:val="1278"/>
        </w:trPr>
        <w:tc>
          <w:tcPr>
            <w:tcW w:w="1071" w:type="dxa"/>
            <w:shd w:val="clear" w:color="auto" w:fill="D9E2F3" w:themeFill="accent1" w:themeFillTint="33"/>
            <w:vAlign w:val="center"/>
          </w:tcPr>
          <w:p w14:paraId="31802811" w14:textId="7A204ED4" w:rsidR="004A699D" w:rsidRPr="00B40F14" w:rsidRDefault="003E3A93" w:rsidP="00810085">
            <w:pPr>
              <w:pStyle w:val="Sraopastraipa"/>
              <w:ind w:left="0"/>
              <w:jc w:val="center"/>
              <w:rPr>
                <w:rFonts w:ascii="Trebuchet MS" w:hAnsi="Trebuchet MS"/>
                <w:iCs/>
                <w:sz w:val="22"/>
              </w:rPr>
            </w:pPr>
            <w:r>
              <w:rPr>
                <w:rFonts w:ascii="Trebuchet MS" w:eastAsia="SimSun" w:hAnsi="Trebuchet MS" w:cs="Trebuchet MS"/>
                <w:b/>
                <w:bCs/>
                <w:kern w:val="1"/>
                <w:sz w:val="22"/>
                <w:lang w:eastAsia="zh-CN" w:bidi="hi-IN"/>
              </w:rPr>
              <w:t>Eil.</w:t>
            </w:r>
            <w:r w:rsidR="004A699D" w:rsidRPr="00B40F14">
              <w:rPr>
                <w:rFonts w:ascii="Trebuchet MS" w:eastAsia="SimSun" w:hAnsi="Trebuchet MS" w:cs="Trebuchet MS"/>
                <w:b/>
                <w:bCs/>
                <w:kern w:val="1"/>
                <w:sz w:val="22"/>
                <w:lang w:eastAsia="zh-CN" w:bidi="hi-IN"/>
              </w:rPr>
              <w:t xml:space="preserve"> Nr.</w:t>
            </w:r>
          </w:p>
        </w:tc>
        <w:tc>
          <w:tcPr>
            <w:tcW w:w="4737" w:type="dxa"/>
            <w:shd w:val="clear" w:color="auto" w:fill="D9E2F3" w:themeFill="accent1" w:themeFillTint="33"/>
            <w:vAlign w:val="center"/>
          </w:tcPr>
          <w:p w14:paraId="1C8DD118" w14:textId="77777777" w:rsidR="004A699D" w:rsidRPr="00B40F14" w:rsidRDefault="004A699D" w:rsidP="00810085">
            <w:pPr>
              <w:pStyle w:val="Sraopastraipa"/>
              <w:ind w:left="0"/>
              <w:jc w:val="center"/>
              <w:rPr>
                <w:rFonts w:ascii="Trebuchet MS" w:hAnsi="Trebuchet MS"/>
                <w:iCs/>
                <w:sz w:val="22"/>
              </w:rPr>
            </w:pPr>
            <w:r w:rsidRPr="00B40F14">
              <w:rPr>
                <w:rFonts w:ascii="Trebuchet MS" w:eastAsia="SimSun" w:hAnsi="Trebuchet MS" w:cs="Trebuchet MS"/>
                <w:b/>
                <w:bCs/>
                <w:kern w:val="1"/>
                <w:sz w:val="22"/>
                <w:lang w:eastAsia="zh-CN" w:bidi="hi-IN"/>
              </w:rPr>
              <w:t>Prekės pavadinimas</w:t>
            </w:r>
          </w:p>
        </w:tc>
        <w:tc>
          <w:tcPr>
            <w:tcW w:w="1957" w:type="dxa"/>
            <w:shd w:val="clear" w:color="auto" w:fill="D9E2F3" w:themeFill="accent1" w:themeFillTint="33"/>
            <w:vAlign w:val="center"/>
          </w:tcPr>
          <w:p w14:paraId="079B530C" w14:textId="77777777" w:rsidR="004A699D" w:rsidRPr="00B40F14" w:rsidRDefault="004A699D" w:rsidP="00810085">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eastAsia="SimSun" w:hAnsi="Trebuchet MS" w:cs="Trebuchet MS"/>
                <w:b/>
                <w:bCs/>
                <w:kern w:val="1"/>
                <w:sz w:val="22"/>
                <w:szCs w:val="22"/>
                <w:lang w:eastAsia="zh-CN" w:bidi="hi-IN"/>
              </w:rPr>
              <w:t>Mato vnt.</w:t>
            </w:r>
          </w:p>
        </w:tc>
        <w:tc>
          <w:tcPr>
            <w:tcW w:w="1729" w:type="dxa"/>
            <w:shd w:val="clear" w:color="auto" w:fill="D9E2F3" w:themeFill="accent1" w:themeFillTint="33"/>
            <w:vAlign w:val="center"/>
          </w:tcPr>
          <w:p w14:paraId="6CCDB837" w14:textId="76FCBCE3" w:rsidR="004A699D" w:rsidRPr="00B40F14" w:rsidRDefault="004A699D" w:rsidP="00810085">
            <w:pPr>
              <w:suppressLineNumbers/>
              <w:suppressAutoHyphens/>
              <w:jc w:val="center"/>
              <w:rPr>
                <w:rFonts w:ascii="Trebuchet MS" w:eastAsia="SimSun" w:hAnsi="Trebuchet MS" w:cs="Trebuchet MS"/>
                <w:b/>
                <w:bCs/>
                <w:kern w:val="1"/>
                <w:sz w:val="22"/>
                <w:szCs w:val="22"/>
                <w:lang w:eastAsia="zh-CN" w:bidi="hi-IN"/>
              </w:rPr>
            </w:pPr>
            <w:r w:rsidRPr="00B40F14">
              <w:rPr>
                <w:rFonts w:ascii="Trebuchet MS" w:hAnsi="Trebuchet MS" w:cs="Calibri"/>
                <w:b/>
                <w:bCs/>
                <w:color w:val="000000"/>
                <w:sz w:val="22"/>
                <w:szCs w:val="22"/>
              </w:rPr>
              <w:t xml:space="preserve">Planuojamas pirkti </w:t>
            </w:r>
            <w:r w:rsidR="003E3A93">
              <w:rPr>
                <w:rFonts w:ascii="Trebuchet MS" w:hAnsi="Trebuchet MS" w:cs="Calibri"/>
                <w:b/>
                <w:bCs/>
                <w:color w:val="000000"/>
                <w:sz w:val="22"/>
                <w:szCs w:val="22"/>
              </w:rPr>
              <w:t>preliminarus</w:t>
            </w:r>
            <w:r>
              <w:rPr>
                <w:rFonts w:ascii="Trebuchet MS" w:hAnsi="Trebuchet MS" w:cs="Calibri"/>
                <w:b/>
                <w:bCs/>
                <w:color w:val="000000"/>
                <w:sz w:val="22"/>
                <w:szCs w:val="22"/>
              </w:rPr>
              <w:t xml:space="preserve"> </w:t>
            </w:r>
            <w:r w:rsidRPr="00B40F14">
              <w:rPr>
                <w:rFonts w:ascii="Trebuchet MS" w:hAnsi="Trebuchet MS" w:cs="Calibri"/>
                <w:b/>
                <w:bCs/>
                <w:color w:val="000000"/>
                <w:sz w:val="22"/>
                <w:szCs w:val="22"/>
              </w:rPr>
              <w:t>kiekis</w:t>
            </w:r>
            <w:r w:rsidR="000D6B35">
              <w:rPr>
                <w:rFonts w:ascii="Trebuchet MS" w:hAnsi="Trebuchet MS" w:cs="Calibri"/>
                <w:b/>
                <w:bCs/>
                <w:color w:val="000000"/>
                <w:sz w:val="22"/>
                <w:szCs w:val="22"/>
              </w:rPr>
              <w:t>*</w:t>
            </w:r>
            <w:r w:rsidRPr="00B40F14">
              <w:rPr>
                <w:rFonts w:ascii="Trebuchet MS" w:eastAsia="SimSun" w:hAnsi="Trebuchet MS" w:cs="Trebuchet MS"/>
                <w:b/>
                <w:bCs/>
                <w:kern w:val="1"/>
                <w:sz w:val="22"/>
                <w:szCs w:val="22"/>
                <w:lang w:eastAsia="zh-CN" w:bidi="hi-IN"/>
              </w:rPr>
              <w:t>, vnt.</w:t>
            </w:r>
          </w:p>
        </w:tc>
        <w:tc>
          <w:tcPr>
            <w:tcW w:w="1842" w:type="dxa"/>
            <w:shd w:val="clear" w:color="auto" w:fill="D9E2F3" w:themeFill="accent1" w:themeFillTint="33"/>
            <w:vAlign w:val="center"/>
          </w:tcPr>
          <w:p w14:paraId="2B211369" w14:textId="77777777" w:rsidR="004A699D" w:rsidRPr="00B40F14" w:rsidRDefault="004A699D" w:rsidP="00810085">
            <w:pPr>
              <w:pStyle w:val="Sraopastraipa"/>
              <w:ind w:left="0"/>
              <w:jc w:val="center"/>
              <w:rPr>
                <w:rFonts w:ascii="Trebuchet MS" w:hAnsi="Trebuchet MS"/>
                <w:iCs/>
                <w:sz w:val="22"/>
              </w:rPr>
            </w:pPr>
            <w:r w:rsidRPr="00B40F14">
              <w:rPr>
                <w:rFonts w:ascii="Trebuchet MS" w:eastAsia="SimSun" w:hAnsi="Trebuchet MS" w:cs="Trebuchet MS"/>
                <w:b/>
                <w:bCs/>
                <w:kern w:val="1"/>
                <w:sz w:val="22"/>
                <w:lang w:eastAsia="zh-CN" w:bidi="hi-IN"/>
              </w:rPr>
              <w:t>Mato vnt. kaina</w:t>
            </w:r>
            <w:r>
              <w:rPr>
                <w:rFonts w:ascii="Trebuchet MS" w:eastAsia="SimSun" w:hAnsi="Trebuchet MS" w:cs="Trebuchet MS"/>
                <w:b/>
                <w:bCs/>
                <w:kern w:val="1"/>
                <w:sz w:val="22"/>
                <w:lang w:eastAsia="zh-CN" w:bidi="hi-IN"/>
              </w:rPr>
              <w:t>,</w:t>
            </w:r>
            <w:r w:rsidRPr="00B40F14">
              <w:rPr>
                <w:rFonts w:ascii="Trebuchet MS" w:eastAsia="SimSun" w:hAnsi="Trebuchet MS" w:cs="Trebuchet MS"/>
                <w:b/>
                <w:bCs/>
                <w:kern w:val="1"/>
                <w:sz w:val="22"/>
                <w:lang w:eastAsia="zh-CN" w:bidi="hi-IN"/>
              </w:rPr>
              <w:t xml:space="preserve"> Eur be PVM</w:t>
            </w:r>
          </w:p>
        </w:tc>
        <w:tc>
          <w:tcPr>
            <w:tcW w:w="2268" w:type="dxa"/>
            <w:shd w:val="clear" w:color="auto" w:fill="D9E2F3" w:themeFill="accent1" w:themeFillTint="33"/>
            <w:vAlign w:val="center"/>
          </w:tcPr>
          <w:p w14:paraId="2EF27FAF" w14:textId="77777777" w:rsidR="004A699D" w:rsidRPr="00B40F14" w:rsidRDefault="004A699D" w:rsidP="00810085">
            <w:pPr>
              <w:pStyle w:val="Sraopastraipa"/>
              <w:ind w:left="0"/>
              <w:jc w:val="center"/>
              <w:rPr>
                <w:rFonts w:ascii="Trebuchet MS" w:hAnsi="Trebuchet MS"/>
                <w:iCs/>
                <w:sz w:val="22"/>
              </w:rPr>
            </w:pPr>
            <w:r w:rsidRPr="000B774F">
              <w:rPr>
                <w:rFonts w:ascii="Trebuchet MS" w:eastAsia="SimSun" w:hAnsi="Trebuchet MS" w:cs="Arial"/>
                <w:b/>
                <w:kern w:val="1"/>
                <w:sz w:val="22"/>
                <w:lang w:eastAsia="zh-CN" w:bidi="hi-IN"/>
              </w:rPr>
              <w:t>Viso kiekio kaina, Eur be PVM</w:t>
            </w:r>
          </w:p>
        </w:tc>
      </w:tr>
      <w:tr w:rsidR="004A699D" w:rsidRPr="00B40F14" w14:paraId="75F89FD5" w14:textId="77777777" w:rsidTr="003E3A93">
        <w:trPr>
          <w:trHeight w:val="300"/>
        </w:trPr>
        <w:tc>
          <w:tcPr>
            <w:tcW w:w="1071" w:type="dxa"/>
          </w:tcPr>
          <w:p w14:paraId="66699ECC" w14:textId="77777777" w:rsidR="004A699D" w:rsidRPr="00B40F14" w:rsidRDefault="004A699D" w:rsidP="00810085">
            <w:pPr>
              <w:pStyle w:val="Sraopastraipa"/>
              <w:ind w:left="0"/>
              <w:jc w:val="center"/>
              <w:rPr>
                <w:rFonts w:ascii="Trebuchet MS" w:hAnsi="Trebuchet MS"/>
                <w:iCs/>
                <w:sz w:val="22"/>
              </w:rPr>
            </w:pPr>
            <w:r w:rsidRPr="00B40F14">
              <w:rPr>
                <w:rFonts w:ascii="Trebuchet MS" w:eastAsia="SimSun" w:hAnsi="Trebuchet MS" w:cs="Trebuchet MS"/>
                <w:i/>
                <w:kern w:val="1"/>
                <w:sz w:val="22"/>
                <w:lang w:eastAsia="zh-CN" w:bidi="hi-IN"/>
              </w:rPr>
              <w:t>1</w:t>
            </w:r>
          </w:p>
        </w:tc>
        <w:tc>
          <w:tcPr>
            <w:tcW w:w="4737" w:type="dxa"/>
          </w:tcPr>
          <w:p w14:paraId="7CFDD3D1" w14:textId="77777777" w:rsidR="004A699D" w:rsidRPr="00B40F14" w:rsidRDefault="004A699D" w:rsidP="00810085">
            <w:pPr>
              <w:pStyle w:val="Sraopastraipa"/>
              <w:ind w:left="0"/>
              <w:jc w:val="center"/>
              <w:rPr>
                <w:rFonts w:ascii="Trebuchet MS" w:hAnsi="Trebuchet MS"/>
                <w:iCs/>
                <w:sz w:val="22"/>
              </w:rPr>
            </w:pPr>
            <w:r w:rsidRPr="00B40F14">
              <w:rPr>
                <w:rFonts w:ascii="Trebuchet MS" w:eastAsia="SimSun" w:hAnsi="Trebuchet MS" w:cs="Trebuchet MS"/>
                <w:i/>
                <w:color w:val="000000"/>
                <w:kern w:val="1"/>
                <w:sz w:val="22"/>
                <w:lang w:bidi="hi-IN"/>
              </w:rPr>
              <w:t>2</w:t>
            </w:r>
          </w:p>
        </w:tc>
        <w:tc>
          <w:tcPr>
            <w:tcW w:w="1957" w:type="dxa"/>
          </w:tcPr>
          <w:p w14:paraId="30B405B8" w14:textId="77777777" w:rsidR="004A699D" w:rsidRPr="00B40F14" w:rsidRDefault="004A699D" w:rsidP="00810085">
            <w:pPr>
              <w:pStyle w:val="Sraopastraipa"/>
              <w:ind w:left="0"/>
              <w:jc w:val="center"/>
              <w:rPr>
                <w:rFonts w:ascii="Trebuchet MS" w:hAnsi="Trebuchet MS"/>
                <w:iCs/>
                <w:sz w:val="22"/>
              </w:rPr>
            </w:pPr>
            <w:r w:rsidRPr="00B40F14">
              <w:rPr>
                <w:rFonts w:ascii="Trebuchet MS" w:eastAsia="SimSun" w:hAnsi="Trebuchet MS" w:cs="Trebuchet MS"/>
                <w:i/>
                <w:kern w:val="1"/>
                <w:sz w:val="22"/>
                <w:lang w:eastAsia="zh-CN" w:bidi="hi-IN"/>
              </w:rPr>
              <w:t>3</w:t>
            </w:r>
          </w:p>
        </w:tc>
        <w:tc>
          <w:tcPr>
            <w:tcW w:w="1729" w:type="dxa"/>
          </w:tcPr>
          <w:p w14:paraId="054C2303" w14:textId="77777777" w:rsidR="004A699D" w:rsidRPr="00B40F14" w:rsidRDefault="004A699D" w:rsidP="00810085">
            <w:pPr>
              <w:pStyle w:val="Sraopastraipa"/>
              <w:ind w:left="0"/>
              <w:jc w:val="center"/>
              <w:rPr>
                <w:rFonts w:ascii="Trebuchet MS" w:hAnsi="Trebuchet MS"/>
                <w:i/>
                <w:iCs/>
                <w:sz w:val="22"/>
              </w:rPr>
            </w:pPr>
            <w:r w:rsidRPr="00B40F14">
              <w:rPr>
                <w:rFonts w:ascii="Trebuchet MS" w:hAnsi="Trebuchet MS"/>
                <w:i/>
                <w:iCs/>
                <w:sz w:val="22"/>
              </w:rPr>
              <w:t>4</w:t>
            </w:r>
          </w:p>
        </w:tc>
        <w:tc>
          <w:tcPr>
            <w:tcW w:w="1842" w:type="dxa"/>
          </w:tcPr>
          <w:p w14:paraId="54E7E249" w14:textId="77777777" w:rsidR="004A699D" w:rsidRPr="00B40F14" w:rsidRDefault="004A699D" w:rsidP="00810085">
            <w:pPr>
              <w:pStyle w:val="Sraopastraipa"/>
              <w:ind w:left="0"/>
              <w:jc w:val="center"/>
              <w:rPr>
                <w:rFonts w:ascii="Trebuchet MS" w:hAnsi="Trebuchet MS"/>
                <w:iCs/>
                <w:sz w:val="22"/>
              </w:rPr>
            </w:pPr>
            <w:r w:rsidRPr="00B40F14">
              <w:rPr>
                <w:rFonts w:ascii="Trebuchet MS" w:eastAsia="SimSun" w:hAnsi="Trebuchet MS" w:cs="Trebuchet MS"/>
                <w:i/>
                <w:kern w:val="1"/>
                <w:sz w:val="22"/>
                <w:lang w:eastAsia="zh-CN" w:bidi="hi-IN"/>
              </w:rPr>
              <w:t>5</w:t>
            </w:r>
          </w:p>
        </w:tc>
        <w:tc>
          <w:tcPr>
            <w:tcW w:w="2268" w:type="dxa"/>
          </w:tcPr>
          <w:p w14:paraId="5EE0ED33" w14:textId="77777777" w:rsidR="004A699D" w:rsidRPr="00B40F14" w:rsidRDefault="004A699D" w:rsidP="00810085">
            <w:pPr>
              <w:pStyle w:val="Sraopastraipa"/>
              <w:ind w:left="0"/>
              <w:jc w:val="center"/>
              <w:rPr>
                <w:rFonts w:ascii="Trebuchet MS" w:hAnsi="Trebuchet MS"/>
                <w:iCs/>
                <w:sz w:val="22"/>
              </w:rPr>
            </w:pPr>
            <w:r w:rsidRPr="00B40F14">
              <w:rPr>
                <w:rFonts w:ascii="Trebuchet MS" w:eastAsia="SimSun" w:hAnsi="Trebuchet MS" w:cs="Trebuchet MS"/>
                <w:i/>
                <w:kern w:val="1"/>
                <w:sz w:val="22"/>
                <w:lang w:eastAsia="zh-CN" w:bidi="hi-IN"/>
              </w:rPr>
              <w:t>6</w:t>
            </w:r>
          </w:p>
        </w:tc>
      </w:tr>
      <w:tr w:rsidR="000A0D39" w:rsidRPr="00B40F14" w14:paraId="5BF4F6FD" w14:textId="77777777" w:rsidTr="00123B11">
        <w:trPr>
          <w:trHeight w:val="1112"/>
        </w:trPr>
        <w:tc>
          <w:tcPr>
            <w:tcW w:w="1071" w:type="dxa"/>
            <w:vAlign w:val="center"/>
          </w:tcPr>
          <w:p w14:paraId="3B342F2D" w14:textId="07EB6F2E" w:rsidR="000A0D39" w:rsidRPr="003E3A93" w:rsidRDefault="000A0D39" w:rsidP="000A0D39">
            <w:pPr>
              <w:pStyle w:val="Sraopastraipa"/>
              <w:ind w:left="0"/>
              <w:jc w:val="center"/>
              <w:rPr>
                <w:rFonts w:ascii="Trebuchet MS" w:eastAsia="SimSun" w:hAnsi="Trebuchet MS" w:cs="Trebuchet MS"/>
                <w:bCs/>
                <w:kern w:val="1"/>
                <w:sz w:val="22"/>
                <w:lang w:eastAsia="zh-CN" w:bidi="hi-IN"/>
              </w:rPr>
            </w:pPr>
            <w:r w:rsidRPr="003E3A93">
              <w:rPr>
                <w:rFonts w:ascii="Trebuchet MS" w:eastAsia="SimSun" w:hAnsi="Trebuchet MS" w:cs="Trebuchet MS"/>
                <w:bCs/>
                <w:kern w:val="1"/>
                <w:sz w:val="22"/>
                <w:lang w:eastAsia="zh-CN" w:bidi="hi-IN"/>
              </w:rPr>
              <w:t>1.</w:t>
            </w:r>
          </w:p>
        </w:tc>
        <w:tc>
          <w:tcPr>
            <w:tcW w:w="4737" w:type="dxa"/>
          </w:tcPr>
          <w:p w14:paraId="5C02B779" w14:textId="26E130BA" w:rsidR="000A0D39" w:rsidRPr="00B40F14" w:rsidRDefault="000A0D39" w:rsidP="000A0D39">
            <w:pPr>
              <w:suppressAutoHyphens/>
              <w:snapToGrid w:val="0"/>
              <w:rPr>
                <w:rFonts w:ascii="Trebuchet MS" w:eastAsia="Times New Roman" w:hAnsi="Trebuchet MS"/>
                <w:sz w:val="22"/>
                <w:szCs w:val="22"/>
              </w:rPr>
            </w:pPr>
            <w:r w:rsidRPr="008F07E6">
              <w:rPr>
                <w:rFonts w:ascii="Trebuchet MS" w:hAnsi="Trebuchet MS" w:cs="Arial"/>
                <w:bCs/>
                <w:sz w:val="22"/>
                <w:szCs w:val="22"/>
                <w:shd w:val="clear" w:color="auto" w:fill="FFFFFF"/>
              </w:rPr>
              <w:t>Universalus trijų takumo lygių kompozitas (priekinių ir krūminių dantų  restauracijoms)</w:t>
            </w:r>
            <w:r w:rsidRPr="008F07E6">
              <w:rPr>
                <w:rFonts w:ascii="Trebuchet MS" w:hAnsi="Trebuchet MS" w:cs="Arial"/>
                <w:b/>
                <w:sz w:val="22"/>
                <w:szCs w:val="22"/>
                <w:shd w:val="clear" w:color="auto" w:fill="FFFFFF"/>
              </w:rPr>
              <w:t xml:space="preserve"> </w:t>
            </w:r>
            <w:r>
              <w:rPr>
                <w:rFonts w:ascii="Trebuchet MS" w:hAnsi="Trebuchet MS" w:cs="Arial"/>
                <w:b/>
                <w:sz w:val="22"/>
                <w:szCs w:val="22"/>
                <w:shd w:val="clear" w:color="auto" w:fill="FFFFFF"/>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957" w:type="dxa"/>
            <w:vAlign w:val="center"/>
          </w:tcPr>
          <w:p w14:paraId="6F458CE6" w14:textId="3DCCFB9A" w:rsidR="000A0D39" w:rsidRPr="00513E6D" w:rsidRDefault="000A0D39" w:rsidP="000A0D39">
            <w:pPr>
              <w:pStyle w:val="Sraopastraipa"/>
              <w:ind w:left="0"/>
              <w:jc w:val="center"/>
              <w:rPr>
                <w:rFonts w:ascii="Trebuchet MS" w:hAnsi="Trebuchet MS"/>
                <w:iCs/>
                <w:sz w:val="22"/>
                <w:szCs w:val="22"/>
              </w:rPr>
            </w:pPr>
            <w:r w:rsidRPr="00513E6D">
              <w:rPr>
                <w:rFonts w:ascii="Trebuchet MS" w:hAnsi="Trebuchet MS"/>
                <w:sz w:val="22"/>
                <w:szCs w:val="22"/>
              </w:rPr>
              <w:t>švirkštas</w:t>
            </w:r>
          </w:p>
        </w:tc>
        <w:tc>
          <w:tcPr>
            <w:tcW w:w="1729" w:type="dxa"/>
            <w:vAlign w:val="center"/>
          </w:tcPr>
          <w:p w14:paraId="5A3B3BA1" w14:textId="29C698E6" w:rsidR="000A0D39" w:rsidRPr="008B6E79" w:rsidRDefault="000A0D39" w:rsidP="000A0D39">
            <w:pPr>
              <w:pStyle w:val="Sraopastraipa"/>
              <w:ind w:left="0"/>
              <w:jc w:val="center"/>
              <w:rPr>
                <w:rFonts w:ascii="Trebuchet MS" w:hAnsi="Trebuchet MS"/>
                <w:iCs/>
                <w:sz w:val="22"/>
                <w:szCs w:val="22"/>
              </w:rPr>
            </w:pPr>
            <w:r w:rsidRPr="008B6E79">
              <w:rPr>
                <w:rFonts w:ascii="Trebuchet MS" w:hAnsi="Trebuchet MS"/>
                <w:sz w:val="22"/>
                <w:szCs w:val="22"/>
              </w:rPr>
              <w:t>250</w:t>
            </w:r>
          </w:p>
        </w:tc>
        <w:tc>
          <w:tcPr>
            <w:tcW w:w="1842" w:type="dxa"/>
            <w:vAlign w:val="center"/>
          </w:tcPr>
          <w:p w14:paraId="2D6B74DE" w14:textId="77777777" w:rsidR="000A0D39" w:rsidRPr="00CF539D" w:rsidRDefault="000A0D39" w:rsidP="000A0D39">
            <w:pPr>
              <w:pStyle w:val="Sraopastraipa"/>
              <w:ind w:left="0"/>
              <w:jc w:val="center"/>
              <w:rPr>
                <w:rFonts w:ascii="Trebuchet MS" w:hAnsi="Trebuchet MS"/>
                <w:iCs/>
                <w:sz w:val="22"/>
              </w:rPr>
            </w:pPr>
          </w:p>
        </w:tc>
        <w:tc>
          <w:tcPr>
            <w:tcW w:w="2268" w:type="dxa"/>
            <w:vAlign w:val="center"/>
          </w:tcPr>
          <w:p w14:paraId="0E6F3946" w14:textId="77777777" w:rsidR="000A0D39" w:rsidRPr="00CF539D" w:rsidRDefault="000A0D39" w:rsidP="000A0D39">
            <w:pPr>
              <w:pStyle w:val="Sraopastraipa"/>
              <w:ind w:left="0"/>
              <w:jc w:val="center"/>
              <w:rPr>
                <w:rFonts w:ascii="Trebuchet MS" w:hAnsi="Trebuchet MS"/>
                <w:iCs/>
                <w:sz w:val="22"/>
              </w:rPr>
            </w:pPr>
          </w:p>
        </w:tc>
      </w:tr>
      <w:tr w:rsidR="000A0D39" w:rsidRPr="00663BF4" w14:paraId="6DEFA3FA" w14:textId="77777777" w:rsidTr="003E3A93">
        <w:trPr>
          <w:trHeight w:val="958"/>
        </w:trPr>
        <w:tc>
          <w:tcPr>
            <w:tcW w:w="1071" w:type="dxa"/>
            <w:vAlign w:val="center"/>
          </w:tcPr>
          <w:p w14:paraId="5FB42977" w14:textId="353E8EB6" w:rsidR="000A0D39" w:rsidRPr="00663BF4" w:rsidRDefault="000A0D39" w:rsidP="000A0D39">
            <w:pPr>
              <w:pStyle w:val="Sraopastraipa"/>
              <w:ind w:left="0"/>
              <w:jc w:val="center"/>
              <w:rPr>
                <w:rFonts w:ascii="Trebuchet MS" w:eastAsia="SimSun" w:hAnsi="Trebuchet MS" w:cs="Trebuchet MS"/>
                <w:bCs/>
                <w:kern w:val="1"/>
                <w:sz w:val="22"/>
                <w:lang w:eastAsia="zh-CN" w:bidi="hi-IN"/>
              </w:rPr>
            </w:pPr>
            <w:r w:rsidRPr="00663BF4">
              <w:rPr>
                <w:rFonts w:ascii="Trebuchet MS" w:eastAsia="SimSun" w:hAnsi="Trebuchet MS" w:cs="Trebuchet MS"/>
                <w:bCs/>
                <w:kern w:val="1"/>
                <w:sz w:val="22"/>
                <w:lang w:eastAsia="zh-CN" w:bidi="hi-IN"/>
              </w:rPr>
              <w:t>2.</w:t>
            </w:r>
          </w:p>
        </w:tc>
        <w:tc>
          <w:tcPr>
            <w:tcW w:w="4737" w:type="dxa"/>
          </w:tcPr>
          <w:p w14:paraId="1DA7A71B" w14:textId="643222AE" w:rsidR="000A0D39" w:rsidRPr="00663BF4" w:rsidRDefault="000A0D39" w:rsidP="000A0D39">
            <w:pPr>
              <w:suppressAutoHyphens/>
              <w:snapToGrid w:val="0"/>
              <w:rPr>
                <w:rFonts w:ascii="Trebuchet MS" w:hAnsi="Trebuchet MS" w:cs="Arial"/>
                <w:bCs/>
                <w:sz w:val="22"/>
                <w:szCs w:val="22"/>
                <w:shd w:val="clear" w:color="auto" w:fill="FFFFFF"/>
              </w:rPr>
            </w:pPr>
            <w:r w:rsidRPr="00123B11">
              <w:rPr>
                <w:rFonts w:ascii="Trebuchet MS" w:hAnsi="Trebuchet MS" w:cs="Arial"/>
                <w:bCs/>
                <w:sz w:val="22"/>
                <w:szCs w:val="22"/>
                <w:shd w:val="clear" w:color="auto" w:fill="FFFFFF"/>
              </w:rPr>
              <w:t>Universalus kompozitas                  (priekinių ir krūminių dantų restauracijoms)</w:t>
            </w:r>
            <w:r>
              <w:rPr>
                <w:rFonts w:ascii="Trebuchet MS" w:hAnsi="Trebuchet MS" w:cs="Arial"/>
                <w:bCs/>
                <w:sz w:val="22"/>
                <w:szCs w:val="22"/>
                <w:shd w:val="clear" w:color="auto" w:fill="FFFFFF"/>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957" w:type="dxa"/>
            <w:vAlign w:val="center"/>
          </w:tcPr>
          <w:p w14:paraId="43C2675D" w14:textId="7BDD0E18" w:rsidR="000A0D39" w:rsidRPr="00513E6D" w:rsidRDefault="000A0D39" w:rsidP="000A0D39">
            <w:pPr>
              <w:pStyle w:val="Sraopastraipa"/>
              <w:ind w:left="0"/>
              <w:jc w:val="center"/>
              <w:rPr>
                <w:rFonts w:ascii="Trebuchet MS" w:hAnsi="Trebuchet MS"/>
                <w:bCs/>
                <w:iCs/>
                <w:color w:val="000000"/>
                <w:sz w:val="22"/>
                <w:szCs w:val="22"/>
              </w:rPr>
            </w:pPr>
            <w:r w:rsidRPr="00513E6D">
              <w:rPr>
                <w:rFonts w:ascii="Trebuchet MS" w:hAnsi="Trebuchet MS"/>
                <w:sz w:val="22"/>
                <w:szCs w:val="22"/>
              </w:rPr>
              <w:t>švirkštas</w:t>
            </w:r>
          </w:p>
        </w:tc>
        <w:tc>
          <w:tcPr>
            <w:tcW w:w="1729" w:type="dxa"/>
            <w:vAlign w:val="center"/>
          </w:tcPr>
          <w:p w14:paraId="1404293D" w14:textId="42E469C6" w:rsidR="000A0D39" w:rsidRPr="008B6E79" w:rsidRDefault="000A0D39" w:rsidP="000A0D39">
            <w:pPr>
              <w:pStyle w:val="Sraopastraipa"/>
              <w:ind w:left="0"/>
              <w:jc w:val="center"/>
              <w:rPr>
                <w:rFonts w:ascii="Trebuchet MS" w:hAnsi="Trebuchet MS"/>
                <w:bCs/>
                <w:sz w:val="22"/>
                <w:szCs w:val="22"/>
              </w:rPr>
            </w:pPr>
            <w:r w:rsidRPr="008B6E79">
              <w:rPr>
                <w:rFonts w:ascii="Trebuchet MS" w:hAnsi="Trebuchet MS"/>
                <w:sz w:val="22"/>
                <w:szCs w:val="22"/>
              </w:rPr>
              <w:t>120</w:t>
            </w:r>
          </w:p>
        </w:tc>
        <w:tc>
          <w:tcPr>
            <w:tcW w:w="1842" w:type="dxa"/>
            <w:vAlign w:val="center"/>
          </w:tcPr>
          <w:p w14:paraId="7EAEC373" w14:textId="77777777" w:rsidR="000A0D39" w:rsidRPr="00CF539D" w:rsidRDefault="000A0D39" w:rsidP="000A0D39">
            <w:pPr>
              <w:pStyle w:val="Sraopastraipa"/>
              <w:ind w:left="0"/>
              <w:jc w:val="center"/>
              <w:rPr>
                <w:rFonts w:ascii="Trebuchet MS" w:hAnsi="Trebuchet MS"/>
                <w:bCs/>
                <w:iCs/>
                <w:sz w:val="22"/>
              </w:rPr>
            </w:pPr>
          </w:p>
        </w:tc>
        <w:tc>
          <w:tcPr>
            <w:tcW w:w="2268" w:type="dxa"/>
            <w:vAlign w:val="center"/>
          </w:tcPr>
          <w:p w14:paraId="118D1F1F" w14:textId="77777777" w:rsidR="000A0D39" w:rsidRPr="00CF539D" w:rsidRDefault="000A0D39" w:rsidP="000A0D39">
            <w:pPr>
              <w:pStyle w:val="Sraopastraipa"/>
              <w:ind w:left="0"/>
              <w:jc w:val="center"/>
              <w:rPr>
                <w:rFonts w:ascii="Trebuchet MS" w:hAnsi="Trebuchet MS"/>
                <w:bCs/>
                <w:iCs/>
                <w:sz w:val="22"/>
              </w:rPr>
            </w:pPr>
          </w:p>
        </w:tc>
      </w:tr>
      <w:tr w:rsidR="000A0D39" w:rsidRPr="00663BF4" w14:paraId="3CC2EC33" w14:textId="77777777" w:rsidTr="003E3A93">
        <w:trPr>
          <w:trHeight w:val="1278"/>
        </w:trPr>
        <w:tc>
          <w:tcPr>
            <w:tcW w:w="1071" w:type="dxa"/>
            <w:vAlign w:val="center"/>
          </w:tcPr>
          <w:p w14:paraId="1D72A51C" w14:textId="5B9A51F4" w:rsidR="000A0D39" w:rsidRPr="00CF539D" w:rsidRDefault="000A0D39" w:rsidP="000A0D39">
            <w:pPr>
              <w:pStyle w:val="Sraopastraipa"/>
              <w:ind w:left="0"/>
              <w:jc w:val="center"/>
              <w:rPr>
                <w:rFonts w:ascii="Trebuchet MS" w:eastAsia="SimSun" w:hAnsi="Trebuchet MS" w:cs="Trebuchet MS"/>
                <w:bCs/>
                <w:kern w:val="1"/>
                <w:sz w:val="22"/>
                <w:lang w:eastAsia="zh-CN" w:bidi="hi-IN"/>
              </w:rPr>
            </w:pPr>
            <w:r w:rsidRPr="00CF539D">
              <w:rPr>
                <w:rFonts w:ascii="Trebuchet MS" w:hAnsi="Trebuchet MS"/>
                <w:sz w:val="22"/>
              </w:rPr>
              <w:t>3.</w:t>
            </w:r>
          </w:p>
        </w:tc>
        <w:tc>
          <w:tcPr>
            <w:tcW w:w="4737" w:type="dxa"/>
            <w:vAlign w:val="center"/>
          </w:tcPr>
          <w:p w14:paraId="51186498" w14:textId="5BCAC09C" w:rsidR="000A0D39" w:rsidRPr="00CF539D" w:rsidRDefault="000A0D39" w:rsidP="000A0D39">
            <w:pPr>
              <w:suppressAutoHyphens/>
              <w:snapToGrid w:val="0"/>
              <w:rPr>
                <w:rFonts w:ascii="Trebuchet MS" w:hAnsi="Trebuchet MS" w:cs="Arial"/>
                <w:bCs/>
                <w:sz w:val="22"/>
                <w:szCs w:val="22"/>
                <w:shd w:val="clear" w:color="auto" w:fill="FFFFFF"/>
              </w:rPr>
            </w:pPr>
            <w:r w:rsidRPr="0031341D">
              <w:rPr>
                <w:rFonts w:ascii="Trebuchet MS" w:hAnsi="Trebuchet MS" w:cs="TrebuchetMS-Bold"/>
                <w:bCs/>
                <w:sz w:val="22"/>
                <w:szCs w:val="22"/>
              </w:rPr>
              <w:t xml:space="preserve">Pilno ėsdinimo surišėjas ir pagrindas tiesioginėms restauracijoms ir netiesioginiam kulties atstatymui </w:t>
            </w:r>
            <w:r>
              <w:rPr>
                <w:rFonts w:ascii="Trebuchet MS" w:hAnsi="Trebuchet MS" w:cs="TrebuchetMS-Bold"/>
                <w:bCs/>
                <w:sz w:val="22"/>
                <w:szCs w:val="22"/>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957" w:type="dxa"/>
            <w:vAlign w:val="center"/>
          </w:tcPr>
          <w:p w14:paraId="2FD80997" w14:textId="6A72B609" w:rsidR="000A0D39" w:rsidRPr="00513E6D" w:rsidRDefault="000A0D39" w:rsidP="000A0D39">
            <w:pPr>
              <w:pStyle w:val="Sraopastraipa"/>
              <w:ind w:left="0"/>
              <w:jc w:val="center"/>
              <w:rPr>
                <w:rFonts w:ascii="Trebuchet MS" w:hAnsi="Trebuchet MS"/>
                <w:bCs/>
                <w:iCs/>
                <w:color w:val="000000"/>
                <w:sz w:val="22"/>
                <w:szCs w:val="22"/>
              </w:rPr>
            </w:pPr>
            <w:r w:rsidRPr="00513E6D">
              <w:rPr>
                <w:rFonts w:ascii="Trebuchet MS" w:hAnsi="Trebuchet MS"/>
                <w:sz w:val="22"/>
                <w:szCs w:val="22"/>
              </w:rPr>
              <w:t>komplektas</w:t>
            </w:r>
          </w:p>
        </w:tc>
        <w:tc>
          <w:tcPr>
            <w:tcW w:w="1729" w:type="dxa"/>
            <w:vAlign w:val="center"/>
          </w:tcPr>
          <w:p w14:paraId="0DF4AEB0" w14:textId="4FBAAFF0" w:rsidR="000A0D39" w:rsidRPr="008B6E79" w:rsidRDefault="000A0D39" w:rsidP="000A0D39">
            <w:pPr>
              <w:pStyle w:val="Sraopastraipa"/>
              <w:ind w:left="0"/>
              <w:jc w:val="center"/>
              <w:rPr>
                <w:rFonts w:ascii="Trebuchet MS" w:hAnsi="Trebuchet MS"/>
                <w:sz w:val="22"/>
                <w:szCs w:val="22"/>
              </w:rPr>
            </w:pPr>
            <w:r w:rsidRPr="008B6E79">
              <w:rPr>
                <w:rFonts w:ascii="Trebuchet MS" w:hAnsi="Trebuchet MS"/>
                <w:sz w:val="22"/>
                <w:szCs w:val="22"/>
              </w:rPr>
              <w:t>20</w:t>
            </w:r>
          </w:p>
        </w:tc>
        <w:tc>
          <w:tcPr>
            <w:tcW w:w="1842" w:type="dxa"/>
            <w:vAlign w:val="center"/>
          </w:tcPr>
          <w:p w14:paraId="7EDE5EB0" w14:textId="77777777" w:rsidR="000A0D39" w:rsidRPr="00CF539D" w:rsidRDefault="000A0D39" w:rsidP="000A0D39">
            <w:pPr>
              <w:pStyle w:val="Sraopastraipa"/>
              <w:ind w:left="0"/>
              <w:jc w:val="center"/>
              <w:rPr>
                <w:rFonts w:ascii="Trebuchet MS" w:hAnsi="Trebuchet MS"/>
                <w:bCs/>
                <w:iCs/>
                <w:sz w:val="22"/>
              </w:rPr>
            </w:pPr>
          </w:p>
        </w:tc>
        <w:tc>
          <w:tcPr>
            <w:tcW w:w="2268" w:type="dxa"/>
            <w:vAlign w:val="center"/>
          </w:tcPr>
          <w:p w14:paraId="33E39474" w14:textId="77777777" w:rsidR="000A0D39" w:rsidRPr="00CF539D" w:rsidRDefault="000A0D39" w:rsidP="000A0D39">
            <w:pPr>
              <w:pStyle w:val="Sraopastraipa"/>
              <w:ind w:left="0"/>
              <w:jc w:val="center"/>
              <w:rPr>
                <w:rFonts w:ascii="Trebuchet MS" w:hAnsi="Trebuchet MS"/>
                <w:bCs/>
                <w:iCs/>
                <w:sz w:val="22"/>
              </w:rPr>
            </w:pPr>
          </w:p>
        </w:tc>
      </w:tr>
      <w:tr w:rsidR="000A0D39" w:rsidRPr="00663BF4" w14:paraId="4B434E4C" w14:textId="77777777" w:rsidTr="003E3A93">
        <w:trPr>
          <w:trHeight w:val="1259"/>
        </w:trPr>
        <w:tc>
          <w:tcPr>
            <w:tcW w:w="1071" w:type="dxa"/>
            <w:vAlign w:val="center"/>
          </w:tcPr>
          <w:p w14:paraId="1CEC3400" w14:textId="19FC2469" w:rsidR="000A0D39" w:rsidRPr="00CF539D" w:rsidRDefault="000A0D39" w:rsidP="000A0D39">
            <w:pPr>
              <w:pStyle w:val="Sraopastraipa"/>
              <w:ind w:left="0"/>
              <w:jc w:val="center"/>
              <w:rPr>
                <w:rFonts w:ascii="Trebuchet MS" w:hAnsi="Trebuchet MS"/>
                <w:sz w:val="22"/>
              </w:rPr>
            </w:pPr>
            <w:r>
              <w:rPr>
                <w:rFonts w:ascii="Trebuchet MS" w:hAnsi="Trebuchet MS"/>
                <w:sz w:val="22"/>
              </w:rPr>
              <w:t>4.</w:t>
            </w:r>
          </w:p>
        </w:tc>
        <w:tc>
          <w:tcPr>
            <w:tcW w:w="4737" w:type="dxa"/>
            <w:vAlign w:val="center"/>
          </w:tcPr>
          <w:p w14:paraId="2C93A4D1" w14:textId="6A0D9813" w:rsidR="000A0D39" w:rsidRPr="00CF539D" w:rsidRDefault="000A0D39" w:rsidP="000A0D39">
            <w:pPr>
              <w:suppressAutoHyphens/>
              <w:snapToGrid w:val="0"/>
              <w:rPr>
                <w:rFonts w:ascii="Trebuchet MS" w:hAnsi="Trebuchet MS" w:cs="TrebuchetMS-Bold"/>
                <w:bCs/>
                <w:sz w:val="22"/>
                <w:szCs w:val="22"/>
              </w:rPr>
            </w:pPr>
            <w:r w:rsidRPr="007E190F">
              <w:rPr>
                <w:rFonts w:ascii="Trebuchet MS" w:hAnsi="Trebuchet MS" w:cs="TrebuchetMS-Bold"/>
                <w:bCs/>
                <w:sz w:val="22"/>
                <w:szCs w:val="22"/>
              </w:rPr>
              <w:t>Takus kompozitas  ertmių pamušalas, priekinių ir krūminių dantų restauracijoms ir sandarinimui</w:t>
            </w:r>
            <w:r>
              <w:rPr>
                <w:rFonts w:ascii="Trebuchet MS" w:hAnsi="Trebuchet MS" w:cs="TrebuchetMS-Bold"/>
                <w:bCs/>
                <w:sz w:val="22"/>
                <w:szCs w:val="22"/>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957" w:type="dxa"/>
            <w:vAlign w:val="center"/>
          </w:tcPr>
          <w:p w14:paraId="37269DF9" w14:textId="4DBE7945" w:rsidR="000A0D39" w:rsidRPr="00513E6D" w:rsidRDefault="000A0D39" w:rsidP="000A0D39">
            <w:pPr>
              <w:pStyle w:val="Sraopastraipa"/>
              <w:ind w:left="0"/>
              <w:jc w:val="center"/>
              <w:rPr>
                <w:rFonts w:ascii="Trebuchet MS" w:hAnsi="Trebuchet MS"/>
                <w:bCs/>
                <w:iCs/>
                <w:color w:val="000000"/>
                <w:sz w:val="22"/>
                <w:szCs w:val="22"/>
              </w:rPr>
            </w:pPr>
            <w:r w:rsidRPr="00513E6D">
              <w:rPr>
                <w:rFonts w:ascii="Trebuchet MS" w:hAnsi="Trebuchet MS"/>
                <w:sz w:val="22"/>
                <w:szCs w:val="22"/>
              </w:rPr>
              <w:t xml:space="preserve"> švirkštas</w:t>
            </w:r>
          </w:p>
        </w:tc>
        <w:tc>
          <w:tcPr>
            <w:tcW w:w="1729" w:type="dxa"/>
            <w:vAlign w:val="center"/>
          </w:tcPr>
          <w:p w14:paraId="5F872E33" w14:textId="47FC7051" w:rsidR="000A0D39" w:rsidRPr="008B6E79" w:rsidRDefault="000A0D39" w:rsidP="000A0D39">
            <w:pPr>
              <w:pStyle w:val="Sraopastraipa"/>
              <w:ind w:left="0"/>
              <w:jc w:val="center"/>
              <w:rPr>
                <w:rFonts w:ascii="Trebuchet MS" w:hAnsi="Trebuchet MS"/>
                <w:sz w:val="22"/>
                <w:szCs w:val="22"/>
              </w:rPr>
            </w:pPr>
            <w:r w:rsidRPr="008B6E79">
              <w:rPr>
                <w:rFonts w:ascii="Trebuchet MS" w:hAnsi="Trebuchet MS"/>
                <w:sz w:val="22"/>
                <w:szCs w:val="22"/>
              </w:rPr>
              <w:t>100</w:t>
            </w:r>
          </w:p>
        </w:tc>
        <w:tc>
          <w:tcPr>
            <w:tcW w:w="1842" w:type="dxa"/>
            <w:vAlign w:val="center"/>
          </w:tcPr>
          <w:p w14:paraId="60044513" w14:textId="77777777" w:rsidR="000A0D39" w:rsidRPr="00CF539D" w:rsidRDefault="000A0D39" w:rsidP="000A0D39">
            <w:pPr>
              <w:pStyle w:val="Sraopastraipa"/>
              <w:ind w:left="0"/>
              <w:jc w:val="center"/>
              <w:rPr>
                <w:rFonts w:ascii="Trebuchet MS" w:hAnsi="Trebuchet MS"/>
                <w:bCs/>
                <w:iCs/>
                <w:sz w:val="22"/>
              </w:rPr>
            </w:pPr>
          </w:p>
        </w:tc>
        <w:tc>
          <w:tcPr>
            <w:tcW w:w="2268" w:type="dxa"/>
            <w:vAlign w:val="center"/>
          </w:tcPr>
          <w:p w14:paraId="1EDACEFC" w14:textId="77777777" w:rsidR="000A0D39" w:rsidRPr="00CF539D" w:rsidRDefault="000A0D39" w:rsidP="000A0D39">
            <w:pPr>
              <w:pStyle w:val="Sraopastraipa"/>
              <w:ind w:left="0"/>
              <w:jc w:val="center"/>
              <w:rPr>
                <w:rFonts w:ascii="Trebuchet MS" w:hAnsi="Trebuchet MS"/>
                <w:bCs/>
                <w:iCs/>
                <w:sz w:val="22"/>
              </w:rPr>
            </w:pPr>
          </w:p>
        </w:tc>
      </w:tr>
      <w:tr w:rsidR="000A0D39" w:rsidRPr="00663BF4" w14:paraId="3C692494" w14:textId="77777777" w:rsidTr="003E3A93">
        <w:trPr>
          <w:trHeight w:val="958"/>
        </w:trPr>
        <w:tc>
          <w:tcPr>
            <w:tcW w:w="1071" w:type="dxa"/>
            <w:vAlign w:val="center"/>
          </w:tcPr>
          <w:p w14:paraId="701F8EA6" w14:textId="196A9AD0" w:rsidR="000A0D39" w:rsidRDefault="000A0D39" w:rsidP="000A0D39">
            <w:pPr>
              <w:pStyle w:val="Sraopastraipa"/>
              <w:ind w:left="0"/>
              <w:jc w:val="center"/>
              <w:rPr>
                <w:rFonts w:ascii="Trebuchet MS" w:hAnsi="Trebuchet MS"/>
                <w:sz w:val="22"/>
              </w:rPr>
            </w:pPr>
            <w:r>
              <w:rPr>
                <w:rFonts w:ascii="Trebuchet MS" w:hAnsi="Trebuchet MS"/>
                <w:sz w:val="22"/>
              </w:rPr>
              <w:lastRenderedPageBreak/>
              <w:t>5.</w:t>
            </w:r>
          </w:p>
        </w:tc>
        <w:tc>
          <w:tcPr>
            <w:tcW w:w="4737" w:type="dxa"/>
            <w:vAlign w:val="center"/>
          </w:tcPr>
          <w:p w14:paraId="5EADC050" w14:textId="64661D96" w:rsidR="000A0D39" w:rsidRPr="00C30A32" w:rsidRDefault="000A0D39" w:rsidP="000A0D39">
            <w:pPr>
              <w:suppressAutoHyphens/>
              <w:snapToGrid w:val="0"/>
              <w:rPr>
                <w:rFonts w:ascii="Trebuchet MS" w:hAnsi="Trebuchet MS" w:cs="TrebuchetMS-Bold"/>
                <w:bCs/>
                <w:sz w:val="22"/>
                <w:szCs w:val="22"/>
              </w:rPr>
            </w:pPr>
            <w:r w:rsidRPr="004B46C2">
              <w:rPr>
                <w:rFonts w:ascii="Trebuchet MS" w:hAnsi="Trebuchet MS" w:cs="TrebuchetMS-Bold"/>
                <w:bCs/>
                <w:sz w:val="22"/>
                <w:szCs w:val="22"/>
              </w:rPr>
              <w:t xml:space="preserve">Karieso detektorius – pažeisto dentino identifikavimui </w:t>
            </w:r>
            <w:r>
              <w:rPr>
                <w:rFonts w:ascii="Trebuchet MS" w:hAnsi="Trebuchet MS" w:cs="TrebuchetMS-Bold"/>
                <w:bCs/>
                <w:sz w:val="22"/>
                <w:szCs w:val="22"/>
              </w:rPr>
              <w:br/>
            </w:r>
            <w:r w:rsidRPr="00B40F14">
              <w:rPr>
                <w:rFonts w:ascii="Trebuchet MS" w:hAnsi="Trebuchet MS"/>
                <w:color w:val="FF0000"/>
                <w:sz w:val="22"/>
                <w:szCs w:val="22"/>
              </w:rPr>
              <w:t>(</w:t>
            </w:r>
            <w:r w:rsidRPr="00B40F14">
              <w:rPr>
                <w:rFonts w:ascii="Trebuchet MS" w:hAnsi="Trebuchet MS"/>
                <w:i/>
                <w:color w:val="FF0000"/>
                <w:sz w:val="22"/>
                <w:szCs w:val="22"/>
              </w:rPr>
              <w:t>tiekėjas nurodo prekės modelį ir gamintoją</w:t>
            </w:r>
            <w:r w:rsidRPr="00B40F14">
              <w:rPr>
                <w:rFonts w:ascii="Trebuchet MS" w:hAnsi="Trebuchet MS"/>
                <w:color w:val="FF0000"/>
                <w:sz w:val="22"/>
                <w:szCs w:val="22"/>
              </w:rPr>
              <w:t>)</w:t>
            </w:r>
          </w:p>
        </w:tc>
        <w:tc>
          <w:tcPr>
            <w:tcW w:w="1957" w:type="dxa"/>
            <w:vAlign w:val="center"/>
          </w:tcPr>
          <w:p w14:paraId="4AB7A79C" w14:textId="1F3F2B87" w:rsidR="000A0D39" w:rsidRPr="00513E6D" w:rsidRDefault="000A0D39" w:rsidP="000A0D39">
            <w:pPr>
              <w:pStyle w:val="Sraopastraipa"/>
              <w:ind w:left="0"/>
              <w:jc w:val="center"/>
              <w:rPr>
                <w:rFonts w:ascii="Trebuchet MS" w:hAnsi="Trebuchet MS"/>
                <w:bCs/>
                <w:iCs/>
                <w:color w:val="000000"/>
                <w:sz w:val="22"/>
                <w:szCs w:val="22"/>
              </w:rPr>
            </w:pPr>
            <w:r w:rsidRPr="00513E6D">
              <w:rPr>
                <w:rFonts w:ascii="Trebuchet MS" w:hAnsi="Trebuchet MS"/>
                <w:sz w:val="22"/>
                <w:szCs w:val="22"/>
              </w:rPr>
              <w:t>buteliukas</w:t>
            </w:r>
          </w:p>
        </w:tc>
        <w:tc>
          <w:tcPr>
            <w:tcW w:w="1729" w:type="dxa"/>
            <w:vAlign w:val="center"/>
          </w:tcPr>
          <w:p w14:paraId="02A5F0C1" w14:textId="3A6D9D02" w:rsidR="000A0D39" w:rsidRPr="008B6E79" w:rsidRDefault="000A0D39" w:rsidP="000A0D39">
            <w:pPr>
              <w:pStyle w:val="Sraopastraipa"/>
              <w:ind w:left="0"/>
              <w:jc w:val="center"/>
              <w:rPr>
                <w:rFonts w:ascii="Trebuchet MS" w:hAnsi="Trebuchet MS"/>
                <w:sz w:val="22"/>
                <w:szCs w:val="22"/>
              </w:rPr>
            </w:pPr>
            <w:r w:rsidRPr="008B6E79">
              <w:rPr>
                <w:rFonts w:ascii="Trebuchet MS" w:hAnsi="Trebuchet MS"/>
                <w:sz w:val="22"/>
                <w:szCs w:val="22"/>
              </w:rPr>
              <w:t>20</w:t>
            </w:r>
          </w:p>
        </w:tc>
        <w:tc>
          <w:tcPr>
            <w:tcW w:w="1842" w:type="dxa"/>
            <w:vAlign w:val="center"/>
          </w:tcPr>
          <w:p w14:paraId="3311D0DD" w14:textId="77777777" w:rsidR="000A0D39" w:rsidRPr="00CF539D" w:rsidRDefault="000A0D39" w:rsidP="000A0D39">
            <w:pPr>
              <w:pStyle w:val="Sraopastraipa"/>
              <w:ind w:left="0"/>
              <w:jc w:val="center"/>
              <w:rPr>
                <w:rFonts w:ascii="Trebuchet MS" w:hAnsi="Trebuchet MS"/>
                <w:bCs/>
                <w:iCs/>
                <w:sz w:val="22"/>
              </w:rPr>
            </w:pPr>
          </w:p>
        </w:tc>
        <w:tc>
          <w:tcPr>
            <w:tcW w:w="2268" w:type="dxa"/>
            <w:vAlign w:val="center"/>
          </w:tcPr>
          <w:p w14:paraId="4D868355" w14:textId="77777777" w:rsidR="000A0D39" w:rsidRPr="00CF539D" w:rsidRDefault="000A0D39" w:rsidP="000A0D39">
            <w:pPr>
              <w:pStyle w:val="Sraopastraipa"/>
              <w:ind w:left="0"/>
              <w:jc w:val="center"/>
              <w:rPr>
                <w:rFonts w:ascii="Trebuchet MS" w:hAnsi="Trebuchet MS"/>
                <w:bCs/>
                <w:iCs/>
                <w:sz w:val="22"/>
              </w:rPr>
            </w:pPr>
          </w:p>
        </w:tc>
      </w:tr>
      <w:tr w:rsidR="004A699D" w:rsidRPr="00B40F14" w14:paraId="6C3CA774" w14:textId="77777777" w:rsidTr="003E3A93">
        <w:trPr>
          <w:trHeight w:val="319"/>
        </w:trPr>
        <w:tc>
          <w:tcPr>
            <w:tcW w:w="11336" w:type="dxa"/>
            <w:gridSpan w:val="5"/>
            <w:vAlign w:val="center"/>
          </w:tcPr>
          <w:p w14:paraId="28AD0D4C" w14:textId="502FF359" w:rsidR="004A699D" w:rsidRPr="00B40F14" w:rsidRDefault="004A699D" w:rsidP="00810085">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sidR="00D378F3">
              <w:rPr>
                <w:rFonts w:ascii="Trebuchet MS" w:eastAsia="SimSun" w:hAnsi="Trebuchet MS" w:cs="Trebuchet MS"/>
                <w:kern w:val="2"/>
                <w:sz w:val="22"/>
                <w:lang w:eastAsia="zh-CN" w:bidi="hi-IN"/>
              </w:rPr>
              <w:t>pasiūlymo</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 xml:space="preserve">Eur </w:t>
            </w:r>
            <w:r w:rsidRPr="00B40F14">
              <w:rPr>
                <w:rFonts w:ascii="Trebuchet MS" w:eastAsia="SimSun" w:hAnsi="Trebuchet MS" w:cs="Trebuchet MS"/>
                <w:kern w:val="2"/>
                <w:sz w:val="22"/>
                <w:lang w:eastAsia="zh-CN" w:bidi="hi-IN"/>
              </w:rPr>
              <w:t>be PVM:</w:t>
            </w:r>
          </w:p>
        </w:tc>
        <w:tc>
          <w:tcPr>
            <w:tcW w:w="2268" w:type="dxa"/>
            <w:vAlign w:val="center"/>
          </w:tcPr>
          <w:p w14:paraId="11E3D3AF" w14:textId="77777777" w:rsidR="004A699D" w:rsidRPr="00B40F14" w:rsidRDefault="004A699D" w:rsidP="00810085">
            <w:pPr>
              <w:pStyle w:val="Sraopastraipa"/>
              <w:ind w:left="0"/>
              <w:jc w:val="center"/>
              <w:rPr>
                <w:rFonts w:ascii="Trebuchet MS" w:hAnsi="Trebuchet MS"/>
                <w:iCs/>
                <w:sz w:val="22"/>
              </w:rPr>
            </w:pPr>
          </w:p>
        </w:tc>
      </w:tr>
      <w:tr w:rsidR="004A699D" w:rsidRPr="00B40F14" w14:paraId="3FF54C51" w14:textId="77777777" w:rsidTr="003E3A93">
        <w:trPr>
          <w:trHeight w:val="300"/>
        </w:trPr>
        <w:tc>
          <w:tcPr>
            <w:tcW w:w="11336" w:type="dxa"/>
            <w:gridSpan w:val="5"/>
            <w:vAlign w:val="center"/>
          </w:tcPr>
          <w:p w14:paraId="6DF106E6" w14:textId="4B181C26" w:rsidR="004A699D" w:rsidRPr="00B40F14" w:rsidRDefault="004A699D" w:rsidP="00810085">
            <w:pPr>
              <w:pStyle w:val="Sraopastraipa"/>
              <w:ind w:left="0"/>
              <w:jc w:val="right"/>
              <w:rPr>
                <w:rFonts w:ascii="Trebuchet MS" w:hAnsi="Trebuchet MS"/>
                <w:iCs/>
                <w:sz w:val="22"/>
              </w:rPr>
            </w:pPr>
            <w:r w:rsidRPr="00B40F14">
              <w:rPr>
                <w:rFonts w:ascii="Trebuchet MS" w:hAnsi="Trebuchet MS"/>
                <w:sz w:val="22"/>
              </w:rPr>
              <w:t>____%PVM</w:t>
            </w:r>
            <w:r w:rsidR="000D6B35">
              <w:rPr>
                <w:rFonts w:ascii="Trebuchet MS" w:hAnsi="Trebuchet MS"/>
                <w:sz w:val="22"/>
              </w:rPr>
              <w:t>**</w:t>
            </w:r>
            <w:r w:rsidRPr="00B40F14">
              <w:rPr>
                <w:rFonts w:ascii="Trebuchet MS" w:hAnsi="Trebuchet MS"/>
                <w:sz w:val="22"/>
              </w:rPr>
              <w:t>:</w:t>
            </w:r>
          </w:p>
        </w:tc>
        <w:tc>
          <w:tcPr>
            <w:tcW w:w="2268" w:type="dxa"/>
            <w:vAlign w:val="center"/>
          </w:tcPr>
          <w:p w14:paraId="52A285D6" w14:textId="77777777" w:rsidR="004A699D" w:rsidRPr="00B40F14" w:rsidRDefault="004A699D" w:rsidP="00810085">
            <w:pPr>
              <w:pStyle w:val="Sraopastraipa"/>
              <w:ind w:left="0"/>
              <w:jc w:val="center"/>
              <w:rPr>
                <w:rFonts w:ascii="Trebuchet MS" w:hAnsi="Trebuchet MS"/>
                <w:iCs/>
                <w:sz w:val="22"/>
              </w:rPr>
            </w:pPr>
          </w:p>
        </w:tc>
      </w:tr>
      <w:tr w:rsidR="004A699D" w:rsidRPr="00B40F14" w14:paraId="4CB49D17" w14:textId="77777777" w:rsidTr="003E3A93">
        <w:trPr>
          <w:trHeight w:val="319"/>
        </w:trPr>
        <w:tc>
          <w:tcPr>
            <w:tcW w:w="11336" w:type="dxa"/>
            <w:gridSpan w:val="5"/>
            <w:vAlign w:val="center"/>
          </w:tcPr>
          <w:p w14:paraId="407D96A5" w14:textId="33D2FF88" w:rsidR="004A699D" w:rsidRPr="00B40F14" w:rsidRDefault="004A699D" w:rsidP="00810085">
            <w:pPr>
              <w:pStyle w:val="Sraopastraipa"/>
              <w:ind w:left="0"/>
              <w:jc w:val="right"/>
              <w:rPr>
                <w:rFonts w:ascii="Trebuchet MS" w:hAnsi="Trebuchet MS"/>
                <w:iCs/>
                <w:sz w:val="22"/>
              </w:rPr>
            </w:pPr>
            <w:r w:rsidRPr="00B40F14">
              <w:rPr>
                <w:rFonts w:ascii="Trebuchet MS" w:eastAsia="SimSun" w:hAnsi="Trebuchet MS" w:cs="Trebuchet MS"/>
                <w:kern w:val="2"/>
                <w:sz w:val="22"/>
                <w:lang w:eastAsia="zh-CN" w:bidi="hi-IN"/>
              </w:rPr>
              <w:t xml:space="preserve">Bendra </w:t>
            </w:r>
            <w:r w:rsidR="00D378F3">
              <w:rPr>
                <w:rFonts w:ascii="Trebuchet MS" w:eastAsia="SimSun" w:hAnsi="Trebuchet MS" w:cs="Trebuchet MS"/>
                <w:kern w:val="2"/>
                <w:sz w:val="22"/>
                <w:lang w:eastAsia="zh-CN" w:bidi="hi-IN"/>
              </w:rPr>
              <w:t>pasiūlymo</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kaina</w:t>
            </w:r>
            <w:r w:rsidRPr="00B40F14">
              <w:rPr>
                <w:rFonts w:ascii="Trebuchet MS" w:eastAsia="SimSun" w:hAnsi="Trebuchet MS" w:cs="Trebuchet MS"/>
                <w:kern w:val="2"/>
                <w:sz w:val="22"/>
                <w:lang w:eastAsia="zh-CN" w:bidi="hi-IN"/>
              </w:rPr>
              <w:t xml:space="preserve"> </w:t>
            </w:r>
            <w:r>
              <w:rPr>
                <w:rFonts w:ascii="Trebuchet MS" w:eastAsia="SimSun" w:hAnsi="Trebuchet MS" w:cs="Trebuchet MS"/>
                <w:kern w:val="2"/>
                <w:sz w:val="22"/>
                <w:lang w:eastAsia="zh-CN" w:bidi="hi-IN"/>
              </w:rPr>
              <w:t>Eur</w:t>
            </w:r>
            <w:r w:rsidRPr="00B40F14">
              <w:rPr>
                <w:rFonts w:ascii="Trebuchet MS" w:eastAsia="SimSun" w:hAnsi="Trebuchet MS" w:cs="Trebuchet MS"/>
                <w:kern w:val="2"/>
                <w:sz w:val="22"/>
                <w:lang w:eastAsia="zh-CN" w:bidi="hi-IN"/>
              </w:rPr>
              <w:t xml:space="preserve"> su PVM:</w:t>
            </w:r>
          </w:p>
        </w:tc>
        <w:tc>
          <w:tcPr>
            <w:tcW w:w="2268" w:type="dxa"/>
            <w:vAlign w:val="center"/>
          </w:tcPr>
          <w:p w14:paraId="2D08FBE7" w14:textId="77777777" w:rsidR="004A699D" w:rsidRPr="00B40F14" w:rsidRDefault="004A699D" w:rsidP="00810085">
            <w:pPr>
              <w:pStyle w:val="Sraopastraipa"/>
              <w:ind w:left="0"/>
              <w:jc w:val="center"/>
              <w:rPr>
                <w:rFonts w:ascii="Trebuchet MS" w:hAnsi="Trebuchet MS"/>
                <w:iCs/>
                <w:sz w:val="22"/>
              </w:rPr>
            </w:pPr>
          </w:p>
        </w:tc>
      </w:tr>
    </w:tbl>
    <w:p w14:paraId="209DE946" w14:textId="44BD7517" w:rsidR="00C51079" w:rsidRPr="005959F5" w:rsidRDefault="00C51079" w:rsidP="005959F5">
      <w:pPr>
        <w:pStyle w:val="Sraopastraipa"/>
        <w:numPr>
          <w:ilvl w:val="1"/>
          <w:numId w:val="9"/>
        </w:numPr>
        <w:tabs>
          <w:tab w:val="left" w:pos="1134"/>
        </w:tabs>
        <w:spacing w:after="0" w:line="240" w:lineRule="auto"/>
        <w:rPr>
          <w:rFonts w:ascii="Trebuchet MS" w:eastAsia="Calibri" w:hAnsi="Trebuchet MS" w:cstheme="minorHAnsi"/>
          <w:sz w:val="22"/>
          <w:szCs w:val="22"/>
        </w:rPr>
      </w:pPr>
      <w:r w:rsidRPr="005959F5">
        <w:rPr>
          <w:rFonts w:ascii="Trebuchet MS" w:eastAsia="Calibri" w:hAnsi="Trebuchet MS" w:cstheme="minorHAnsi"/>
          <w:sz w:val="22"/>
          <w:szCs w:val="22"/>
        </w:rPr>
        <w:t>Jei „PVM“ laukas nepildomas, nurodykite priežastis, dėl kurių PVM nemokamas: ______________</w:t>
      </w:r>
    </w:p>
    <w:p w14:paraId="4654AE93" w14:textId="77777777" w:rsidR="00C51079" w:rsidRDefault="00C51079" w:rsidP="00C51079">
      <w:pPr>
        <w:jc w:val="both"/>
        <w:rPr>
          <w:rFonts w:ascii="Trebuchet MS" w:hAnsi="Trebuchet MS" w:cs="Times New Roman"/>
          <w:i/>
          <w:sz w:val="20"/>
          <w:szCs w:val="20"/>
        </w:rPr>
      </w:pPr>
    </w:p>
    <w:p w14:paraId="5D97ADAC" w14:textId="70D6FC9D" w:rsidR="009A24B8" w:rsidRPr="006D02BA" w:rsidRDefault="009A24B8" w:rsidP="009A24B8">
      <w:pPr>
        <w:spacing w:after="0" w:line="240" w:lineRule="auto"/>
        <w:rPr>
          <w:rFonts w:ascii="Trebuchet MS" w:hAnsi="Trebuchet MS" w:cs="Times New Roman"/>
          <w:b/>
          <w:bCs/>
          <w:i/>
          <w:sz w:val="20"/>
          <w:szCs w:val="20"/>
          <w:u w:val="single"/>
        </w:rPr>
      </w:pPr>
      <w:r>
        <w:rPr>
          <w:rFonts w:ascii="Trebuchet MS" w:hAnsi="Trebuchet MS" w:cs="Times New Roman"/>
          <w:i/>
          <w:sz w:val="20"/>
          <w:szCs w:val="20"/>
        </w:rPr>
        <w:t>*N</w:t>
      </w:r>
      <w:r w:rsidRPr="0078510C">
        <w:rPr>
          <w:rFonts w:ascii="Trebuchet MS" w:hAnsi="Trebuchet MS" w:cs="Times New Roman"/>
          <w:i/>
          <w:sz w:val="20"/>
          <w:szCs w:val="20"/>
        </w:rPr>
        <w:t xml:space="preserve">urodytas </w:t>
      </w:r>
      <w:r>
        <w:rPr>
          <w:rFonts w:ascii="Trebuchet MS" w:hAnsi="Trebuchet MS" w:cs="Times New Roman"/>
          <w:i/>
          <w:sz w:val="20"/>
          <w:szCs w:val="20"/>
        </w:rPr>
        <w:t>preliminarus</w:t>
      </w:r>
      <w:r w:rsidRPr="0078510C">
        <w:rPr>
          <w:rFonts w:ascii="Trebuchet MS" w:hAnsi="Trebuchet MS" w:cs="Times New Roman"/>
          <w:i/>
          <w:sz w:val="20"/>
          <w:szCs w:val="20"/>
        </w:rPr>
        <w:t xml:space="preserve"> kiekis yra naudojamas tik pasiūlymų palyginimui (bendra pasiūlymo kaina bus naudojama pasiūlymų eilei sudaryti ir laimėtojui nustatyti). Perkančioji organizacija prekes įsigys pagal poreikį iki sutartyje nustatytos maksimalios sumos</w:t>
      </w:r>
      <w:r w:rsidRPr="006D02BA">
        <w:rPr>
          <w:rFonts w:ascii="Trebuchet MS" w:hAnsi="Trebuchet MS" w:cs="Times New Roman"/>
          <w:b/>
          <w:bCs/>
          <w:i/>
          <w:sz w:val="20"/>
          <w:szCs w:val="20"/>
          <w:u w:val="single"/>
        </w:rPr>
        <w:t>.</w:t>
      </w:r>
      <w:r w:rsidR="00EE4F3F" w:rsidRPr="006D02BA">
        <w:rPr>
          <w:rFonts w:ascii="Trebuchet MS" w:hAnsi="Trebuchet MS" w:cs="Times New Roman"/>
          <w:b/>
          <w:bCs/>
          <w:i/>
          <w:sz w:val="20"/>
          <w:szCs w:val="20"/>
          <w:u w:val="single"/>
        </w:rPr>
        <w:t xml:space="preserve"> Pasiūlym</w:t>
      </w:r>
      <w:r w:rsidR="00813A32" w:rsidRPr="006D02BA">
        <w:rPr>
          <w:rFonts w:ascii="Trebuchet MS" w:hAnsi="Trebuchet MS" w:cs="Times New Roman"/>
          <w:b/>
          <w:bCs/>
          <w:i/>
          <w:sz w:val="20"/>
          <w:szCs w:val="20"/>
          <w:u w:val="single"/>
        </w:rPr>
        <w:t>o kaina</w:t>
      </w:r>
      <w:r w:rsidR="0037262E" w:rsidRPr="006D02BA">
        <w:rPr>
          <w:rFonts w:ascii="Trebuchet MS" w:hAnsi="Trebuchet MS" w:cs="Times New Roman"/>
          <w:b/>
          <w:bCs/>
          <w:i/>
          <w:sz w:val="20"/>
          <w:szCs w:val="20"/>
          <w:u w:val="single"/>
        </w:rPr>
        <w:t>,</w:t>
      </w:r>
      <w:r w:rsidR="00813A32" w:rsidRPr="006D02BA">
        <w:rPr>
          <w:rFonts w:ascii="Trebuchet MS" w:hAnsi="Trebuchet MS" w:cs="Times New Roman"/>
          <w:b/>
          <w:bCs/>
          <w:i/>
          <w:sz w:val="20"/>
          <w:szCs w:val="20"/>
          <w:u w:val="single"/>
        </w:rPr>
        <w:t xml:space="preserve"> viršijanti 31</w:t>
      </w:r>
      <w:r w:rsidR="00943541" w:rsidRPr="006D02BA">
        <w:rPr>
          <w:rFonts w:ascii="Trebuchet MS" w:hAnsi="Trebuchet MS" w:cs="Times New Roman"/>
          <w:b/>
          <w:bCs/>
          <w:i/>
          <w:sz w:val="20"/>
          <w:szCs w:val="20"/>
          <w:u w:val="single"/>
        </w:rPr>
        <w:t>1</w:t>
      </w:r>
      <w:r w:rsidR="00813A32" w:rsidRPr="006D02BA">
        <w:rPr>
          <w:rFonts w:ascii="Trebuchet MS" w:hAnsi="Trebuchet MS" w:cs="Times New Roman"/>
          <w:b/>
          <w:bCs/>
          <w:i/>
          <w:sz w:val="20"/>
          <w:szCs w:val="20"/>
          <w:u w:val="single"/>
        </w:rPr>
        <w:t xml:space="preserve">00,00 </w:t>
      </w:r>
      <w:r w:rsidR="00943541" w:rsidRPr="006D02BA">
        <w:rPr>
          <w:rFonts w:ascii="Trebuchet MS" w:hAnsi="Trebuchet MS" w:cs="Times New Roman"/>
          <w:b/>
          <w:bCs/>
          <w:i/>
          <w:sz w:val="20"/>
          <w:szCs w:val="20"/>
          <w:u w:val="single"/>
        </w:rPr>
        <w:t>Eur be PVM</w:t>
      </w:r>
      <w:r w:rsidR="0037262E" w:rsidRPr="006D02BA">
        <w:rPr>
          <w:rFonts w:ascii="Trebuchet MS" w:hAnsi="Trebuchet MS" w:cs="Times New Roman"/>
          <w:b/>
          <w:bCs/>
          <w:i/>
          <w:sz w:val="20"/>
          <w:szCs w:val="20"/>
          <w:u w:val="single"/>
        </w:rPr>
        <w:t>,</w:t>
      </w:r>
      <w:r w:rsidR="00943541" w:rsidRPr="006D02BA">
        <w:rPr>
          <w:rFonts w:ascii="Trebuchet MS" w:hAnsi="Trebuchet MS" w:cs="Times New Roman"/>
          <w:b/>
          <w:bCs/>
          <w:i/>
          <w:sz w:val="20"/>
          <w:szCs w:val="20"/>
          <w:u w:val="single"/>
        </w:rPr>
        <w:t xml:space="preserve"> bus laikoma per didelė ir nepriimtina.</w:t>
      </w:r>
    </w:p>
    <w:p w14:paraId="66336ADE" w14:textId="77777777" w:rsidR="009A24B8" w:rsidRDefault="009A24B8" w:rsidP="00C51079">
      <w:pPr>
        <w:jc w:val="both"/>
        <w:rPr>
          <w:rFonts w:ascii="Trebuchet MS" w:hAnsi="Trebuchet MS" w:cs="Times New Roman"/>
          <w:i/>
          <w:sz w:val="20"/>
          <w:szCs w:val="20"/>
        </w:rPr>
      </w:pPr>
    </w:p>
    <w:p w14:paraId="6915E90B" w14:textId="1B9E9502"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000D6B35">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7621CFA9" w14:textId="77777777" w:rsidR="006408D3" w:rsidRDefault="006408D3" w:rsidP="00C51079">
      <w:pPr>
        <w:spacing w:after="0" w:line="240" w:lineRule="auto"/>
        <w:rPr>
          <w:rFonts w:ascii="Trebuchet MS" w:hAnsi="Trebuchet MS" w:cs="Times New Roman"/>
          <w:i/>
          <w:sz w:val="20"/>
          <w:szCs w:val="20"/>
        </w:rPr>
      </w:pPr>
    </w:p>
    <w:p w14:paraId="1303A9C4" w14:textId="670C963F" w:rsidR="00867DDC" w:rsidRPr="00C51079" w:rsidRDefault="0094023D" w:rsidP="00C51079">
      <w:pPr>
        <w:spacing w:after="0" w:line="240" w:lineRule="auto"/>
        <w:rPr>
          <w:rFonts w:ascii="Trebuchet MS" w:hAnsi="Trebuchet MS" w:cstheme="minorHAnsi"/>
          <w:sz w:val="20"/>
          <w:szCs w:val="20"/>
        </w:rPr>
      </w:pPr>
      <w:r w:rsidRPr="0094023D">
        <w:rPr>
          <w:rFonts w:ascii="Trebuchet MS" w:hAnsi="Trebuchet MS" w:cs="Times New Roman"/>
          <w:i/>
          <w:sz w:val="20"/>
          <w:szCs w:val="20"/>
        </w:rPr>
        <w:t>Bendra pasiūlymo kaina (sąnaudos</w:t>
      </w:r>
      <w:r w:rsidR="0094785D">
        <w:rPr>
          <w:rFonts w:ascii="Trebuchet MS" w:hAnsi="Trebuchet MS" w:cs="Times New Roman"/>
          <w:i/>
          <w:sz w:val="20"/>
          <w:szCs w:val="20"/>
        </w:rPr>
        <w:t>)</w:t>
      </w:r>
      <w:r w:rsidRPr="0094023D">
        <w:rPr>
          <w:rFonts w:ascii="Trebuchet MS" w:hAnsi="Trebuchet MS" w:cs="Times New Roman"/>
          <w:i/>
          <w:sz w:val="20"/>
          <w:szCs w:val="20"/>
        </w:rPr>
        <w:t xml:space="preserve"> turi būti nurodoma </w:t>
      </w:r>
      <w:r w:rsidRPr="007F73D8">
        <w:rPr>
          <w:rFonts w:ascii="Trebuchet MS" w:hAnsi="Trebuchet MS" w:cs="Times New Roman"/>
          <w:b/>
          <w:bCs/>
          <w:i/>
          <w:sz w:val="20"/>
          <w:szCs w:val="20"/>
          <w:u w:val="single"/>
        </w:rPr>
        <w:t>dviejų skaičių po kablelio tikslumu</w:t>
      </w:r>
      <w:r w:rsidRPr="0094023D">
        <w:rPr>
          <w:rFonts w:ascii="Trebuchet MS" w:hAnsi="Trebuchet MS" w:cs="Times New Roman"/>
          <w:i/>
          <w:sz w:val="20"/>
          <w:szCs w:val="20"/>
        </w:rPr>
        <w:t>. Šią kainą sudarančios kainos sudedamosios dalys ar įkainiai gali būti išreikštos neribojant skaičių po kablelio kiekio</w:t>
      </w:r>
      <w:r w:rsidR="00C51079" w:rsidRPr="00C51079">
        <w:rPr>
          <w:rFonts w:ascii="Trebuchet MS" w:hAnsi="Trebuchet MS" w:cs="Times New Roman"/>
          <w:i/>
          <w:sz w:val="20"/>
          <w:szCs w:val="20"/>
        </w:rPr>
        <w:t>.</w:t>
      </w:r>
    </w:p>
    <w:p w14:paraId="3E1C6584" w14:textId="77777777" w:rsidR="00867DDC" w:rsidRPr="002C485B" w:rsidRDefault="00867DDC" w:rsidP="005C006A">
      <w:pPr>
        <w:pStyle w:val="Sraopastraipa"/>
        <w:spacing w:after="0" w:line="240" w:lineRule="auto"/>
        <w:ind w:left="567"/>
        <w:jc w:val="both"/>
        <w:rPr>
          <w:rFonts w:ascii="Trebuchet MS" w:hAnsi="Trebuchet MS" w:cs="Times New Roman"/>
          <w:iCs/>
          <w:sz w:val="22"/>
          <w:szCs w:val="22"/>
        </w:rPr>
      </w:pPr>
    </w:p>
    <w:p w14:paraId="1213D2BB" w14:textId="107C023A" w:rsidR="00C51079" w:rsidRDefault="00C51079" w:rsidP="007F01B0">
      <w:pPr>
        <w:pStyle w:val="Sraopastraipa"/>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Sraopastraipa"/>
        <w:spacing w:after="0" w:line="240" w:lineRule="auto"/>
        <w:ind w:left="1080"/>
        <w:rPr>
          <w:rFonts w:ascii="Trebuchet MS" w:hAnsi="Trebuchet MS" w:cs="Times New Roman"/>
          <w:b/>
          <w:bCs/>
          <w:sz w:val="22"/>
          <w:szCs w:val="22"/>
        </w:rPr>
      </w:pPr>
    </w:p>
    <w:p w14:paraId="1A26CE97" w14:textId="4BCCE3DF"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 atitinka reikalavimus nurodytus </w:t>
      </w:r>
      <w:r w:rsidRPr="00C51079">
        <w:rPr>
          <w:rFonts w:ascii="Trebuchet MS" w:hAnsi="Trebuchet MS" w:cs="Times New Roman"/>
          <w:color w:val="0070C0"/>
          <w:sz w:val="22"/>
          <w:szCs w:val="22"/>
        </w:rPr>
        <w:t>Pirkimo specialiųjų sąlygų 2</w:t>
      </w:r>
      <w:r w:rsidR="006232C0">
        <w:rPr>
          <w:rFonts w:ascii="Trebuchet MS" w:hAnsi="Trebuchet MS" w:cs="Times New Roman"/>
          <w:color w:val="0070C0"/>
          <w:sz w:val="22"/>
          <w:szCs w:val="22"/>
        </w:rPr>
        <w:t> </w:t>
      </w:r>
      <w:r w:rsidRPr="00C51079">
        <w:rPr>
          <w:rFonts w:ascii="Trebuchet MS" w:hAnsi="Trebuchet MS" w:cs="Times New Roman"/>
          <w:color w:val="0070C0"/>
          <w:sz w:val="22"/>
          <w:szCs w:val="22"/>
        </w:rPr>
        <w:t>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7F01B0">
      <w:pPr>
        <w:pStyle w:val="Sraopastraipa"/>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4A87C529" w14:textId="77777777" w:rsidR="00B909B7" w:rsidRDefault="00B909B7" w:rsidP="004C7E0B">
      <w:pPr>
        <w:pStyle w:val="Sraopastraipa"/>
        <w:spacing w:after="0" w:line="240" w:lineRule="auto"/>
        <w:ind w:left="0" w:firstLine="567"/>
        <w:rPr>
          <w:rFonts w:ascii="Trebuchet MS" w:hAnsi="Trebuchet MS" w:cs="Times New Roman"/>
          <w:sz w:val="22"/>
          <w:szCs w:val="22"/>
        </w:rPr>
      </w:pPr>
    </w:p>
    <w:p w14:paraId="5BA30E62" w14:textId="0210688E" w:rsidR="004C7E0B" w:rsidRPr="002C485B" w:rsidRDefault="004C7E0B" w:rsidP="004C7E0B">
      <w:pPr>
        <w:pStyle w:val="Sraopastraipa"/>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4234"/>
        <w:gridCol w:w="2052"/>
        <w:gridCol w:w="3646"/>
        <w:gridCol w:w="3544"/>
      </w:tblGrid>
      <w:tr w:rsidR="003A6BC4" w:rsidRPr="002C485B" w14:paraId="70922E31" w14:textId="77777777" w:rsidTr="001852BE">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2C485B" w:rsidRDefault="00C51079" w:rsidP="001852BE">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1852BE">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646"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544"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1852BE">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646" w:type="dxa"/>
          </w:tcPr>
          <w:p w14:paraId="4292B4D9" w14:textId="5A3FBCAD" w:rsidR="00C16D04" w:rsidRPr="002C485B" w:rsidRDefault="00C16D04" w:rsidP="00047F6B">
            <w:pPr>
              <w:rPr>
                <w:rFonts w:ascii="Trebuchet MS" w:hAnsi="Trebuchet MS" w:cs="Times New Roman"/>
                <w:sz w:val="22"/>
                <w:szCs w:val="22"/>
              </w:rPr>
            </w:pPr>
          </w:p>
        </w:tc>
        <w:tc>
          <w:tcPr>
            <w:tcW w:w="3544"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1852BE">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 xml:space="preserve">Įgaliojimo ar kito dokumento, suteikiančio teisę pateikti ir (ar) pasirašyti pasiūlymą bei kitus dokumentus, kopija (jeigu pasiūlymą </w:t>
            </w:r>
            <w:r w:rsidRPr="002C485B">
              <w:rPr>
                <w:rFonts w:ascii="Trebuchet MS" w:hAnsi="Trebuchet MS" w:cs="Times New Roman"/>
                <w:sz w:val="22"/>
                <w:szCs w:val="22"/>
              </w:rPr>
              <w:lastRenderedPageBreak/>
              <w:t>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646" w:type="dxa"/>
          </w:tcPr>
          <w:p w14:paraId="66A09186" w14:textId="682153FA" w:rsidR="00C16D04" w:rsidRPr="002C485B" w:rsidRDefault="00C16D04" w:rsidP="00047F6B">
            <w:pPr>
              <w:rPr>
                <w:rFonts w:ascii="Trebuchet MS" w:hAnsi="Trebuchet MS" w:cs="Times New Roman"/>
                <w:sz w:val="22"/>
                <w:szCs w:val="22"/>
              </w:rPr>
            </w:pPr>
          </w:p>
        </w:tc>
        <w:tc>
          <w:tcPr>
            <w:tcW w:w="3544"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1852BE">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646" w:type="dxa"/>
          </w:tcPr>
          <w:p w14:paraId="133595D2" w14:textId="417B9500" w:rsidR="00C16D04" w:rsidRPr="002C485B" w:rsidRDefault="00C16D04" w:rsidP="00047F6B">
            <w:pPr>
              <w:rPr>
                <w:rFonts w:ascii="Trebuchet MS" w:hAnsi="Trebuchet MS" w:cs="Times New Roman"/>
                <w:sz w:val="22"/>
                <w:szCs w:val="22"/>
              </w:rPr>
            </w:pPr>
          </w:p>
        </w:tc>
        <w:tc>
          <w:tcPr>
            <w:tcW w:w="3544"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1852BE">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Betarp"/>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Sraopastraipa"/>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Sraopastraipa"/>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3646" w:type="dxa"/>
          </w:tcPr>
          <w:p w14:paraId="1374E39D" w14:textId="77777777" w:rsidR="00C16D04" w:rsidRPr="002C485B" w:rsidRDefault="00C16D04" w:rsidP="00047F6B">
            <w:pPr>
              <w:rPr>
                <w:rFonts w:ascii="Trebuchet MS" w:hAnsi="Trebuchet MS" w:cs="Times New Roman"/>
                <w:sz w:val="22"/>
                <w:szCs w:val="22"/>
              </w:rPr>
            </w:pPr>
          </w:p>
        </w:tc>
        <w:tc>
          <w:tcPr>
            <w:tcW w:w="3544"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1852BE">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3646" w:type="dxa"/>
          </w:tcPr>
          <w:p w14:paraId="59691A64" w14:textId="77777777" w:rsidR="00AA6BBB" w:rsidRPr="002C485B" w:rsidRDefault="00AA6BBB" w:rsidP="00AA6BBB">
            <w:pPr>
              <w:rPr>
                <w:rFonts w:ascii="Trebuchet MS" w:hAnsi="Trebuchet MS" w:cs="Times New Roman"/>
                <w:sz w:val="22"/>
                <w:szCs w:val="22"/>
              </w:rPr>
            </w:pPr>
          </w:p>
        </w:tc>
        <w:tc>
          <w:tcPr>
            <w:tcW w:w="3544"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1852BE">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646" w:type="dxa"/>
          </w:tcPr>
          <w:p w14:paraId="4D4506FA" w14:textId="77777777" w:rsidR="00AA6BBB" w:rsidRPr="002C485B" w:rsidRDefault="00AA6BBB" w:rsidP="00AA6BBB">
            <w:pPr>
              <w:rPr>
                <w:rFonts w:ascii="Trebuchet MS" w:hAnsi="Trebuchet MS" w:cs="Times New Roman"/>
                <w:sz w:val="22"/>
                <w:szCs w:val="22"/>
              </w:rPr>
            </w:pPr>
          </w:p>
        </w:tc>
        <w:tc>
          <w:tcPr>
            <w:tcW w:w="3544" w:type="dxa"/>
          </w:tcPr>
          <w:p w14:paraId="6C2976A4" w14:textId="77777777" w:rsidR="00AA6BBB" w:rsidRPr="002C485B" w:rsidRDefault="00AA6BBB" w:rsidP="00AA6BBB">
            <w:pPr>
              <w:rPr>
                <w:rFonts w:ascii="Trebuchet MS" w:hAnsi="Trebuchet MS" w:cs="Times New Roman"/>
                <w:sz w:val="22"/>
                <w:szCs w:val="22"/>
              </w:rPr>
            </w:pPr>
          </w:p>
        </w:tc>
      </w:tr>
      <w:tr w:rsidR="00831C06" w:rsidRPr="002C485B" w14:paraId="41A7FC20" w14:textId="77777777" w:rsidTr="001852BE">
        <w:tc>
          <w:tcPr>
            <w:tcW w:w="0" w:type="auto"/>
          </w:tcPr>
          <w:p w14:paraId="044EC599" w14:textId="5DBBA849" w:rsidR="00831C06" w:rsidRDefault="00C01C47"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CFF2039" w14:textId="3E219399" w:rsidR="00831C06" w:rsidRPr="005053DD" w:rsidRDefault="00C01C47" w:rsidP="003209EF">
            <w:pPr>
              <w:pStyle w:val="Antrat2"/>
              <w:spacing w:before="0"/>
              <w:rPr>
                <w:rFonts w:ascii="Trebuchet MS" w:hAnsi="Trebuchet MS" w:cs="Arial"/>
                <w:color w:val="auto"/>
                <w:sz w:val="22"/>
                <w:szCs w:val="22"/>
                <w:lang w:bidi="hi-IN"/>
              </w:rPr>
            </w:pPr>
            <w:r w:rsidRPr="004F2069">
              <w:rPr>
                <w:rFonts w:ascii="Trebuchet MS" w:hAnsi="Trebuchet MS"/>
                <w:color w:val="000000"/>
                <w:sz w:val="22"/>
                <w:szCs w:val="22"/>
                <w:lang w:bidi="hi-IN"/>
              </w:rPr>
              <w:t xml:space="preserve">Dokumentai nurodyti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w:t>
            </w:r>
            <w:r>
              <w:rPr>
                <w:rFonts w:ascii="Trebuchet MS" w:hAnsi="Trebuchet MS"/>
                <w:color w:val="0070C0"/>
                <w:sz w:val="22"/>
                <w:szCs w:val="22"/>
              </w:rPr>
              <w:t>e</w:t>
            </w:r>
            <w:r w:rsidRPr="002C485B">
              <w:rPr>
                <w:rFonts w:ascii="Trebuchet MS" w:hAnsi="Trebuchet MS"/>
                <w:color w:val="0070C0"/>
                <w:sz w:val="22"/>
                <w:szCs w:val="22"/>
              </w:rPr>
              <w:t xml:space="preserve"> „Techninė specifikacija“</w:t>
            </w:r>
          </w:p>
        </w:tc>
        <w:tc>
          <w:tcPr>
            <w:tcW w:w="2052" w:type="dxa"/>
          </w:tcPr>
          <w:p w14:paraId="428419E7" w14:textId="77777777" w:rsidR="00831C06" w:rsidRPr="002C485B" w:rsidRDefault="00831C06" w:rsidP="003209EF">
            <w:pPr>
              <w:rPr>
                <w:rFonts w:ascii="Trebuchet MS" w:hAnsi="Trebuchet MS" w:cs="Times New Roman"/>
                <w:sz w:val="22"/>
                <w:szCs w:val="22"/>
              </w:rPr>
            </w:pPr>
          </w:p>
        </w:tc>
        <w:tc>
          <w:tcPr>
            <w:tcW w:w="3646" w:type="dxa"/>
          </w:tcPr>
          <w:p w14:paraId="60E27BAC" w14:textId="77777777" w:rsidR="00831C06" w:rsidRPr="002C485B" w:rsidRDefault="00831C06" w:rsidP="003209EF">
            <w:pPr>
              <w:rPr>
                <w:rFonts w:ascii="Trebuchet MS" w:hAnsi="Trebuchet MS" w:cs="Times New Roman"/>
                <w:sz w:val="22"/>
                <w:szCs w:val="22"/>
              </w:rPr>
            </w:pPr>
          </w:p>
        </w:tc>
        <w:tc>
          <w:tcPr>
            <w:tcW w:w="3544" w:type="dxa"/>
          </w:tcPr>
          <w:p w14:paraId="6BAF5DA2" w14:textId="77777777" w:rsidR="00831C06" w:rsidRPr="002C485B" w:rsidRDefault="00831C06"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008049BB" w:rsidR="002A30AF" w:rsidRPr="00C51079" w:rsidRDefault="00C51079" w:rsidP="00C51079">
      <w:pPr>
        <w:pStyle w:val="Antrat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 xml:space="preserve">Jei pasiūlymą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teikia</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 xml:space="preserve">Tiekėjo įgaliotas asmuo, kartu su pasiūlymu turi būti pateiktas dokumentas (įgaliojimas) suteikiantis teisę nurodytam asmeniui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teikti</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8E4F1" w14:textId="77777777" w:rsidR="00EC2C0D" w:rsidRDefault="00EC2C0D" w:rsidP="00D05666">
      <w:r>
        <w:separator/>
      </w:r>
    </w:p>
  </w:endnote>
  <w:endnote w:type="continuationSeparator" w:id="0">
    <w:p w14:paraId="55908F11" w14:textId="77777777" w:rsidR="00EC2C0D" w:rsidRDefault="00EC2C0D" w:rsidP="00D05666">
      <w:r>
        <w:continuationSeparator/>
      </w:r>
    </w:p>
  </w:endnote>
  <w:endnote w:type="continuationNotice" w:id="1">
    <w:p w14:paraId="55F3110D" w14:textId="77777777" w:rsidR="00EC2C0D" w:rsidRDefault="00EC2C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panose1 w:val="020B0600000101010101"/>
    <w:charset w:val="81"/>
    <w:family w:val="swiss"/>
    <w:pitch w:val="variable"/>
    <w:sig w:usb0="B00002AF" w:usb1="69D77CFB" w:usb2="00000030" w:usb3="00000000" w:csb0="0008009F" w:csb1="00000000"/>
  </w:font>
  <w:font w:name="TrebuchetMS-Bold">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94B4A" w14:textId="77777777" w:rsidR="00EC2C0D" w:rsidRDefault="00EC2C0D" w:rsidP="00D05666">
      <w:r>
        <w:separator/>
      </w:r>
    </w:p>
  </w:footnote>
  <w:footnote w:type="continuationSeparator" w:id="0">
    <w:p w14:paraId="57097682" w14:textId="77777777" w:rsidR="00EC2C0D" w:rsidRDefault="00EC2C0D" w:rsidP="00D05666">
      <w:r>
        <w:continuationSeparator/>
      </w:r>
    </w:p>
  </w:footnote>
  <w:footnote w:type="continuationNotice" w:id="1">
    <w:p w14:paraId="1E318DC6" w14:textId="77777777" w:rsidR="00EC2C0D" w:rsidRDefault="00EC2C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5E40"/>
    <w:rsid w:val="00045FF7"/>
    <w:rsid w:val="000464E8"/>
    <w:rsid w:val="000466D2"/>
    <w:rsid w:val="00047F6B"/>
    <w:rsid w:val="00047F87"/>
    <w:rsid w:val="0005148B"/>
    <w:rsid w:val="00051E9D"/>
    <w:rsid w:val="00052365"/>
    <w:rsid w:val="0005295E"/>
    <w:rsid w:val="00052C84"/>
    <w:rsid w:val="000543B5"/>
    <w:rsid w:val="00055235"/>
    <w:rsid w:val="00055E98"/>
    <w:rsid w:val="000561CC"/>
    <w:rsid w:val="00056C68"/>
    <w:rsid w:val="000571AD"/>
    <w:rsid w:val="00057346"/>
    <w:rsid w:val="000578C9"/>
    <w:rsid w:val="00057CC3"/>
    <w:rsid w:val="00060183"/>
    <w:rsid w:val="0006040C"/>
    <w:rsid w:val="000605C5"/>
    <w:rsid w:val="000608EF"/>
    <w:rsid w:val="000609FB"/>
    <w:rsid w:val="00061466"/>
    <w:rsid w:val="00061AA3"/>
    <w:rsid w:val="00061E86"/>
    <w:rsid w:val="0006312F"/>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77877"/>
    <w:rsid w:val="00080396"/>
    <w:rsid w:val="00080F53"/>
    <w:rsid w:val="0008180C"/>
    <w:rsid w:val="0008241E"/>
    <w:rsid w:val="00082F6A"/>
    <w:rsid w:val="0008323B"/>
    <w:rsid w:val="00085478"/>
    <w:rsid w:val="00085609"/>
    <w:rsid w:val="000859C8"/>
    <w:rsid w:val="00086D57"/>
    <w:rsid w:val="00087D55"/>
    <w:rsid w:val="00087EFE"/>
    <w:rsid w:val="000903D5"/>
    <w:rsid w:val="000904B3"/>
    <w:rsid w:val="000917F2"/>
    <w:rsid w:val="00095834"/>
    <w:rsid w:val="00096006"/>
    <w:rsid w:val="0009724E"/>
    <w:rsid w:val="000972EC"/>
    <w:rsid w:val="00097B80"/>
    <w:rsid w:val="000A0D39"/>
    <w:rsid w:val="000A0DFE"/>
    <w:rsid w:val="000A0F5D"/>
    <w:rsid w:val="000A1341"/>
    <w:rsid w:val="000A1E34"/>
    <w:rsid w:val="000A2CBA"/>
    <w:rsid w:val="000A4E33"/>
    <w:rsid w:val="000A5267"/>
    <w:rsid w:val="000A5738"/>
    <w:rsid w:val="000A5FB1"/>
    <w:rsid w:val="000A7BF8"/>
    <w:rsid w:val="000B0CED"/>
    <w:rsid w:val="000B1174"/>
    <w:rsid w:val="000B1EE7"/>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1D59"/>
    <w:rsid w:val="000D26D8"/>
    <w:rsid w:val="000D2876"/>
    <w:rsid w:val="000D29AC"/>
    <w:rsid w:val="000D412D"/>
    <w:rsid w:val="000D4406"/>
    <w:rsid w:val="000D4B9C"/>
    <w:rsid w:val="000D4E2B"/>
    <w:rsid w:val="000D5C58"/>
    <w:rsid w:val="000D61D5"/>
    <w:rsid w:val="000D638A"/>
    <w:rsid w:val="000D6626"/>
    <w:rsid w:val="000D6B35"/>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7F"/>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3B11"/>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439"/>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0FEF"/>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17A00"/>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406"/>
    <w:rsid w:val="002605EB"/>
    <w:rsid w:val="00260AD0"/>
    <w:rsid w:val="002616A9"/>
    <w:rsid w:val="002617A4"/>
    <w:rsid w:val="002620D1"/>
    <w:rsid w:val="00262386"/>
    <w:rsid w:val="00262607"/>
    <w:rsid w:val="00262D3D"/>
    <w:rsid w:val="00263E03"/>
    <w:rsid w:val="00263E7F"/>
    <w:rsid w:val="0026424A"/>
    <w:rsid w:val="00264349"/>
    <w:rsid w:val="002649A2"/>
    <w:rsid w:val="00264C2B"/>
    <w:rsid w:val="00265E3E"/>
    <w:rsid w:val="00267751"/>
    <w:rsid w:val="00267E9A"/>
    <w:rsid w:val="00270F9C"/>
    <w:rsid w:val="002712C0"/>
    <w:rsid w:val="00271411"/>
    <w:rsid w:val="00273F59"/>
    <w:rsid w:val="00274C8A"/>
    <w:rsid w:val="002750C9"/>
    <w:rsid w:val="0027575B"/>
    <w:rsid w:val="00275B72"/>
    <w:rsid w:val="00280265"/>
    <w:rsid w:val="00280AF0"/>
    <w:rsid w:val="00281309"/>
    <w:rsid w:val="00281311"/>
    <w:rsid w:val="00281735"/>
    <w:rsid w:val="00281975"/>
    <w:rsid w:val="002827A2"/>
    <w:rsid w:val="00282C67"/>
    <w:rsid w:val="00283342"/>
    <w:rsid w:val="00283391"/>
    <w:rsid w:val="00283C6E"/>
    <w:rsid w:val="00283D6A"/>
    <w:rsid w:val="00284221"/>
    <w:rsid w:val="002847F1"/>
    <w:rsid w:val="00284FC4"/>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A7A"/>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373"/>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2DFE"/>
    <w:rsid w:val="00304643"/>
    <w:rsid w:val="0030489A"/>
    <w:rsid w:val="003049FC"/>
    <w:rsid w:val="00304E45"/>
    <w:rsid w:val="00306D9F"/>
    <w:rsid w:val="00306F87"/>
    <w:rsid w:val="003074D1"/>
    <w:rsid w:val="003101E1"/>
    <w:rsid w:val="00310C95"/>
    <w:rsid w:val="00310FA9"/>
    <w:rsid w:val="0031109D"/>
    <w:rsid w:val="0031284C"/>
    <w:rsid w:val="00312A4E"/>
    <w:rsid w:val="00312AFD"/>
    <w:rsid w:val="0031341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57F9E"/>
    <w:rsid w:val="003600F2"/>
    <w:rsid w:val="00360DB9"/>
    <w:rsid w:val="003617F1"/>
    <w:rsid w:val="00362719"/>
    <w:rsid w:val="00362D5B"/>
    <w:rsid w:val="00362F2B"/>
    <w:rsid w:val="00363134"/>
    <w:rsid w:val="003632CF"/>
    <w:rsid w:val="00365384"/>
    <w:rsid w:val="003660B8"/>
    <w:rsid w:val="003671C3"/>
    <w:rsid w:val="00370489"/>
    <w:rsid w:val="00370DE7"/>
    <w:rsid w:val="00371433"/>
    <w:rsid w:val="00371552"/>
    <w:rsid w:val="00371BE1"/>
    <w:rsid w:val="00371F8B"/>
    <w:rsid w:val="0037262E"/>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0717"/>
    <w:rsid w:val="0039114B"/>
    <w:rsid w:val="0039299B"/>
    <w:rsid w:val="00394C27"/>
    <w:rsid w:val="00395075"/>
    <w:rsid w:val="003972E8"/>
    <w:rsid w:val="003A050E"/>
    <w:rsid w:val="003A050F"/>
    <w:rsid w:val="003A102B"/>
    <w:rsid w:val="003A1120"/>
    <w:rsid w:val="003A1229"/>
    <w:rsid w:val="003A1535"/>
    <w:rsid w:val="003A2F4F"/>
    <w:rsid w:val="003A30C5"/>
    <w:rsid w:val="003A35E8"/>
    <w:rsid w:val="003A3C99"/>
    <w:rsid w:val="003A441C"/>
    <w:rsid w:val="003A4C50"/>
    <w:rsid w:val="003A5DB1"/>
    <w:rsid w:val="003A65F9"/>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0948"/>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3A93"/>
    <w:rsid w:val="003E436D"/>
    <w:rsid w:val="003E4DB9"/>
    <w:rsid w:val="003E51C1"/>
    <w:rsid w:val="003E5B9A"/>
    <w:rsid w:val="003E713F"/>
    <w:rsid w:val="003F035B"/>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3CF"/>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2B8E"/>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4F5C"/>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8BF"/>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699D"/>
    <w:rsid w:val="004A7485"/>
    <w:rsid w:val="004A7BCA"/>
    <w:rsid w:val="004A7F0E"/>
    <w:rsid w:val="004B0221"/>
    <w:rsid w:val="004B0DA4"/>
    <w:rsid w:val="004B0E0C"/>
    <w:rsid w:val="004B2DE4"/>
    <w:rsid w:val="004B46C2"/>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0A82"/>
    <w:rsid w:val="0051113D"/>
    <w:rsid w:val="005122FE"/>
    <w:rsid w:val="0051270F"/>
    <w:rsid w:val="00512760"/>
    <w:rsid w:val="00512787"/>
    <w:rsid w:val="00512E53"/>
    <w:rsid w:val="0051329C"/>
    <w:rsid w:val="00513E6D"/>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6691"/>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57C6D"/>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2C12"/>
    <w:rsid w:val="00583195"/>
    <w:rsid w:val="00583B84"/>
    <w:rsid w:val="00584DCB"/>
    <w:rsid w:val="0058525D"/>
    <w:rsid w:val="00585C84"/>
    <w:rsid w:val="00586AC9"/>
    <w:rsid w:val="0058714C"/>
    <w:rsid w:val="005876A0"/>
    <w:rsid w:val="00587BAC"/>
    <w:rsid w:val="00590788"/>
    <w:rsid w:val="00590792"/>
    <w:rsid w:val="00592FC5"/>
    <w:rsid w:val="00593111"/>
    <w:rsid w:val="00593816"/>
    <w:rsid w:val="00593D67"/>
    <w:rsid w:val="0059441B"/>
    <w:rsid w:val="00594E49"/>
    <w:rsid w:val="00594FA6"/>
    <w:rsid w:val="005959F5"/>
    <w:rsid w:val="00595E44"/>
    <w:rsid w:val="00595ED0"/>
    <w:rsid w:val="00595F1A"/>
    <w:rsid w:val="00595F8E"/>
    <w:rsid w:val="00596895"/>
    <w:rsid w:val="00596BDA"/>
    <w:rsid w:val="00597972"/>
    <w:rsid w:val="005A0619"/>
    <w:rsid w:val="005A07D8"/>
    <w:rsid w:val="005A12CD"/>
    <w:rsid w:val="005A1EC3"/>
    <w:rsid w:val="005A5EA1"/>
    <w:rsid w:val="005A7025"/>
    <w:rsid w:val="005B0749"/>
    <w:rsid w:val="005B13D2"/>
    <w:rsid w:val="005B19E4"/>
    <w:rsid w:val="005B1D8D"/>
    <w:rsid w:val="005B24C3"/>
    <w:rsid w:val="005B2A1D"/>
    <w:rsid w:val="005B2C82"/>
    <w:rsid w:val="005B2C9F"/>
    <w:rsid w:val="005B2D9B"/>
    <w:rsid w:val="005B2FD0"/>
    <w:rsid w:val="005B3312"/>
    <w:rsid w:val="005B34A6"/>
    <w:rsid w:val="005B383F"/>
    <w:rsid w:val="005B46C1"/>
    <w:rsid w:val="005C006A"/>
    <w:rsid w:val="005C0258"/>
    <w:rsid w:val="005C0287"/>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60C7"/>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2C0"/>
    <w:rsid w:val="006237C6"/>
    <w:rsid w:val="00623F37"/>
    <w:rsid w:val="00623F56"/>
    <w:rsid w:val="006242E9"/>
    <w:rsid w:val="006250F6"/>
    <w:rsid w:val="006258F1"/>
    <w:rsid w:val="00626341"/>
    <w:rsid w:val="00626BBC"/>
    <w:rsid w:val="0062715B"/>
    <w:rsid w:val="006274B9"/>
    <w:rsid w:val="00627589"/>
    <w:rsid w:val="00627808"/>
    <w:rsid w:val="0062788C"/>
    <w:rsid w:val="00627CD4"/>
    <w:rsid w:val="00630DE9"/>
    <w:rsid w:val="00630F03"/>
    <w:rsid w:val="00631E78"/>
    <w:rsid w:val="00632B0E"/>
    <w:rsid w:val="006330E0"/>
    <w:rsid w:val="00633526"/>
    <w:rsid w:val="0063491E"/>
    <w:rsid w:val="006349FB"/>
    <w:rsid w:val="00634E47"/>
    <w:rsid w:val="00635013"/>
    <w:rsid w:val="00635443"/>
    <w:rsid w:val="0063557A"/>
    <w:rsid w:val="00636198"/>
    <w:rsid w:val="00636208"/>
    <w:rsid w:val="00636500"/>
    <w:rsid w:val="00640399"/>
    <w:rsid w:val="006408D3"/>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0DA"/>
    <w:rsid w:val="006658A8"/>
    <w:rsid w:val="00665D82"/>
    <w:rsid w:val="00666B2A"/>
    <w:rsid w:val="00670373"/>
    <w:rsid w:val="00671B2B"/>
    <w:rsid w:val="00671DB5"/>
    <w:rsid w:val="0067281B"/>
    <w:rsid w:val="00673538"/>
    <w:rsid w:val="006737AC"/>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A7873"/>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02BA"/>
    <w:rsid w:val="006D2363"/>
    <w:rsid w:val="006D3202"/>
    <w:rsid w:val="006D3C8B"/>
    <w:rsid w:val="006D463E"/>
    <w:rsid w:val="006D5013"/>
    <w:rsid w:val="006D5627"/>
    <w:rsid w:val="006D5727"/>
    <w:rsid w:val="006D6694"/>
    <w:rsid w:val="006E02D5"/>
    <w:rsid w:val="006E04DD"/>
    <w:rsid w:val="006E0B40"/>
    <w:rsid w:val="006E28D7"/>
    <w:rsid w:val="006E28FD"/>
    <w:rsid w:val="006E295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6F7CB4"/>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35"/>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0DD0"/>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190F"/>
    <w:rsid w:val="007E2CF6"/>
    <w:rsid w:val="007E3D46"/>
    <w:rsid w:val="007E3D62"/>
    <w:rsid w:val="007E541B"/>
    <w:rsid w:val="007E625C"/>
    <w:rsid w:val="007E6607"/>
    <w:rsid w:val="007E6B9F"/>
    <w:rsid w:val="007E7010"/>
    <w:rsid w:val="007F00DA"/>
    <w:rsid w:val="007F0164"/>
    <w:rsid w:val="007F01B0"/>
    <w:rsid w:val="007F0E6E"/>
    <w:rsid w:val="007F1A0D"/>
    <w:rsid w:val="007F1B2E"/>
    <w:rsid w:val="007F1B84"/>
    <w:rsid w:val="007F2173"/>
    <w:rsid w:val="007F47E7"/>
    <w:rsid w:val="007F4F75"/>
    <w:rsid w:val="007F6402"/>
    <w:rsid w:val="007F6D78"/>
    <w:rsid w:val="007F73D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2"/>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06"/>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6890"/>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6E79"/>
    <w:rsid w:val="008B7C49"/>
    <w:rsid w:val="008C00D2"/>
    <w:rsid w:val="008C0807"/>
    <w:rsid w:val="008C10CF"/>
    <w:rsid w:val="008C1D31"/>
    <w:rsid w:val="008C1E31"/>
    <w:rsid w:val="008C2DAB"/>
    <w:rsid w:val="008C3A83"/>
    <w:rsid w:val="008C3B7C"/>
    <w:rsid w:val="008C3D60"/>
    <w:rsid w:val="008C3FB4"/>
    <w:rsid w:val="008C4071"/>
    <w:rsid w:val="008C453A"/>
    <w:rsid w:val="008C5210"/>
    <w:rsid w:val="008C5433"/>
    <w:rsid w:val="008C5658"/>
    <w:rsid w:val="008C6767"/>
    <w:rsid w:val="008C69ED"/>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7E6"/>
    <w:rsid w:val="008F0B38"/>
    <w:rsid w:val="008F1C0B"/>
    <w:rsid w:val="008F2477"/>
    <w:rsid w:val="008F2C51"/>
    <w:rsid w:val="008F32D0"/>
    <w:rsid w:val="008F34D6"/>
    <w:rsid w:val="008F35AA"/>
    <w:rsid w:val="008F38C8"/>
    <w:rsid w:val="008F4D52"/>
    <w:rsid w:val="008F52B3"/>
    <w:rsid w:val="008F5556"/>
    <w:rsid w:val="008F55EF"/>
    <w:rsid w:val="008F6A15"/>
    <w:rsid w:val="008F6D6B"/>
    <w:rsid w:val="008F7024"/>
    <w:rsid w:val="008F717C"/>
    <w:rsid w:val="008F7226"/>
    <w:rsid w:val="008F749E"/>
    <w:rsid w:val="008F7BC1"/>
    <w:rsid w:val="009003B1"/>
    <w:rsid w:val="00901552"/>
    <w:rsid w:val="00901759"/>
    <w:rsid w:val="00901FB3"/>
    <w:rsid w:val="00902E59"/>
    <w:rsid w:val="009032BE"/>
    <w:rsid w:val="009038DF"/>
    <w:rsid w:val="00903CA1"/>
    <w:rsid w:val="00903F2F"/>
    <w:rsid w:val="0090467B"/>
    <w:rsid w:val="00904BC4"/>
    <w:rsid w:val="0090532E"/>
    <w:rsid w:val="0090576B"/>
    <w:rsid w:val="00905E5B"/>
    <w:rsid w:val="00907F23"/>
    <w:rsid w:val="0091024A"/>
    <w:rsid w:val="0091118A"/>
    <w:rsid w:val="009122A7"/>
    <w:rsid w:val="0091235E"/>
    <w:rsid w:val="00912795"/>
    <w:rsid w:val="009134E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023D"/>
    <w:rsid w:val="009425A7"/>
    <w:rsid w:val="00942B80"/>
    <w:rsid w:val="00942BCA"/>
    <w:rsid w:val="00943541"/>
    <w:rsid w:val="009442A7"/>
    <w:rsid w:val="00944521"/>
    <w:rsid w:val="00944784"/>
    <w:rsid w:val="0094510F"/>
    <w:rsid w:val="00945C66"/>
    <w:rsid w:val="0094637F"/>
    <w:rsid w:val="00946582"/>
    <w:rsid w:val="00946722"/>
    <w:rsid w:val="0094785D"/>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279"/>
    <w:rsid w:val="009716FC"/>
    <w:rsid w:val="00971D98"/>
    <w:rsid w:val="00974B39"/>
    <w:rsid w:val="0097609B"/>
    <w:rsid w:val="009773F1"/>
    <w:rsid w:val="00980167"/>
    <w:rsid w:val="00980D68"/>
    <w:rsid w:val="00980F0A"/>
    <w:rsid w:val="00982D52"/>
    <w:rsid w:val="00983A43"/>
    <w:rsid w:val="009841CD"/>
    <w:rsid w:val="009855D4"/>
    <w:rsid w:val="00985A84"/>
    <w:rsid w:val="00985F55"/>
    <w:rsid w:val="00986CE1"/>
    <w:rsid w:val="00986FE3"/>
    <w:rsid w:val="009875D0"/>
    <w:rsid w:val="009879B2"/>
    <w:rsid w:val="00987DE7"/>
    <w:rsid w:val="009904E9"/>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24B8"/>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7AC"/>
    <w:rsid w:val="009C19E0"/>
    <w:rsid w:val="009C1B9B"/>
    <w:rsid w:val="009C2357"/>
    <w:rsid w:val="009C2518"/>
    <w:rsid w:val="009C30B3"/>
    <w:rsid w:val="009C3467"/>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DBE"/>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4AEA"/>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6B36"/>
    <w:rsid w:val="00A66B46"/>
    <w:rsid w:val="00A6707D"/>
    <w:rsid w:val="00A676BC"/>
    <w:rsid w:val="00A71A81"/>
    <w:rsid w:val="00A71BA0"/>
    <w:rsid w:val="00A71EDB"/>
    <w:rsid w:val="00A728AD"/>
    <w:rsid w:val="00A72C96"/>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5C34"/>
    <w:rsid w:val="00A96450"/>
    <w:rsid w:val="00A96630"/>
    <w:rsid w:val="00A97192"/>
    <w:rsid w:val="00A975A5"/>
    <w:rsid w:val="00A97EF0"/>
    <w:rsid w:val="00AA105C"/>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650A"/>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2336"/>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5AD9"/>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E75"/>
    <w:rsid w:val="00B05A03"/>
    <w:rsid w:val="00B06741"/>
    <w:rsid w:val="00B06ED0"/>
    <w:rsid w:val="00B07665"/>
    <w:rsid w:val="00B07BF3"/>
    <w:rsid w:val="00B1096B"/>
    <w:rsid w:val="00B10C4C"/>
    <w:rsid w:val="00B1123C"/>
    <w:rsid w:val="00B12512"/>
    <w:rsid w:val="00B12964"/>
    <w:rsid w:val="00B14544"/>
    <w:rsid w:val="00B16562"/>
    <w:rsid w:val="00B171D4"/>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459"/>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4562"/>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77E38"/>
    <w:rsid w:val="00B80EB2"/>
    <w:rsid w:val="00B81AB3"/>
    <w:rsid w:val="00B81E4A"/>
    <w:rsid w:val="00B83109"/>
    <w:rsid w:val="00B83AF3"/>
    <w:rsid w:val="00B84FAD"/>
    <w:rsid w:val="00B8671F"/>
    <w:rsid w:val="00B867A0"/>
    <w:rsid w:val="00B87FE9"/>
    <w:rsid w:val="00B903E0"/>
    <w:rsid w:val="00B909B7"/>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A7835"/>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682D"/>
    <w:rsid w:val="00BC7052"/>
    <w:rsid w:val="00BC759E"/>
    <w:rsid w:val="00BD00CF"/>
    <w:rsid w:val="00BD039B"/>
    <w:rsid w:val="00BD239D"/>
    <w:rsid w:val="00BD5D26"/>
    <w:rsid w:val="00BE05E8"/>
    <w:rsid w:val="00BE06CA"/>
    <w:rsid w:val="00BE1858"/>
    <w:rsid w:val="00BE2D14"/>
    <w:rsid w:val="00BE3A8E"/>
    <w:rsid w:val="00BE3B73"/>
    <w:rsid w:val="00BE3C0E"/>
    <w:rsid w:val="00BE4840"/>
    <w:rsid w:val="00BE4D50"/>
    <w:rsid w:val="00BE4F69"/>
    <w:rsid w:val="00BE598F"/>
    <w:rsid w:val="00BE65AB"/>
    <w:rsid w:val="00BE71E1"/>
    <w:rsid w:val="00BE7C72"/>
    <w:rsid w:val="00BF1081"/>
    <w:rsid w:val="00BF1959"/>
    <w:rsid w:val="00BF22F5"/>
    <w:rsid w:val="00BF3A5A"/>
    <w:rsid w:val="00BF4594"/>
    <w:rsid w:val="00BF5AEB"/>
    <w:rsid w:val="00BF6BED"/>
    <w:rsid w:val="00BF6C92"/>
    <w:rsid w:val="00BF780E"/>
    <w:rsid w:val="00C0049A"/>
    <w:rsid w:val="00C00F86"/>
    <w:rsid w:val="00C01579"/>
    <w:rsid w:val="00C01740"/>
    <w:rsid w:val="00C01C47"/>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AA6"/>
    <w:rsid w:val="00C6342C"/>
    <w:rsid w:val="00C6399F"/>
    <w:rsid w:val="00C643C7"/>
    <w:rsid w:val="00C64A65"/>
    <w:rsid w:val="00C64F47"/>
    <w:rsid w:val="00C654DD"/>
    <w:rsid w:val="00C665FD"/>
    <w:rsid w:val="00C66759"/>
    <w:rsid w:val="00C66E3C"/>
    <w:rsid w:val="00C671FD"/>
    <w:rsid w:val="00C67553"/>
    <w:rsid w:val="00C67DBA"/>
    <w:rsid w:val="00C67E20"/>
    <w:rsid w:val="00C70339"/>
    <w:rsid w:val="00C70F76"/>
    <w:rsid w:val="00C714A2"/>
    <w:rsid w:val="00C725E4"/>
    <w:rsid w:val="00C7286B"/>
    <w:rsid w:val="00C72A69"/>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293"/>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084"/>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378F3"/>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3AC4"/>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CCE"/>
    <w:rsid w:val="00DC1D60"/>
    <w:rsid w:val="00DC21AF"/>
    <w:rsid w:val="00DC2956"/>
    <w:rsid w:val="00DC3291"/>
    <w:rsid w:val="00DC35BA"/>
    <w:rsid w:val="00DC3961"/>
    <w:rsid w:val="00DC3A1D"/>
    <w:rsid w:val="00DC3A9F"/>
    <w:rsid w:val="00DC3D47"/>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2F25"/>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1893"/>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45860"/>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0739"/>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11F"/>
    <w:rsid w:val="00EB58C7"/>
    <w:rsid w:val="00EB5DC1"/>
    <w:rsid w:val="00EB6D85"/>
    <w:rsid w:val="00EB6E36"/>
    <w:rsid w:val="00EB7B78"/>
    <w:rsid w:val="00EB7FCE"/>
    <w:rsid w:val="00EC0799"/>
    <w:rsid w:val="00EC121F"/>
    <w:rsid w:val="00EC1554"/>
    <w:rsid w:val="00EC2C0D"/>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4F3F"/>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6B42"/>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900"/>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1D37"/>
    <w:rsid w:val="00FF203A"/>
    <w:rsid w:val="00FF3486"/>
    <w:rsid w:val="00FF3518"/>
    <w:rsid w:val="00FF3819"/>
    <w:rsid w:val="00FF38BD"/>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ADC"/>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5">
    <w:name w:val="Table Grid5"/>
    <w:basedOn w:val="prastojilentel"/>
    <w:next w:val="Lentelstinklelis"/>
    <w:uiPriority w:val="39"/>
    <w:rsid w:val="004A699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7021</Words>
  <Characters>4002</Characters>
  <Application>Microsoft Office Word</Application>
  <DocSecurity>4</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Aurelija Družinienė</dc:creator>
  <cp:keywords/>
  <dc:description/>
  <cp:lastModifiedBy>Inga Miškinienė</cp:lastModifiedBy>
  <cp:revision>2</cp:revision>
  <cp:lastPrinted>2022-04-29T11:22:00Z</cp:lastPrinted>
  <dcterms:created xsi:type="dcterms:W3CDTF">2026-06-05T07:04:00Z</dcterms:created>
  <dcterms:modified xsi:type="dcterms:W3CDTF">2026-06-05T07:04:00Z</dcterms:modified>
</cp:coreProperties>
</file>